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EB85F" w14:textId="77777777" w:rsidR="00876A42" w:rsidRPr="00DE4903" w:rsidRDefault="00876A42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5D422DE" w14:textId="2E4D1F0C" w:rsidR="00876A42" w:rsidRPr="00DE4903" w:rsidRDefault="00876A42">
      <w:pPr>
        <w:ind w:left="120"/>
        <w:rPr>
          <w:rFonts w:asciiTheme="minorHAnsi" w:hAnsiTheme="minorHAnsi" w:cstheme="minorHAnsi"/>
          <w:sz w:val="22"/>
          <w:szCs w:val="22"/>
        </w:rPr>
      </w:pPr>
    </w:p>
    <w:p w14:paraId="264A6DD9" w14:textId="77777777" w:rsidR="00876A42" w:rsidRPr="00DE4903" w:rsidRDefault="00876A42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C75B38C" w14:textId="5FE49B8B" w:rsidR="00876A42" w:rsidRPr="00DE4903" w:rsidRDefault="00C4175F" w:rsidP="00DE4903">
      <w:pPr>
        <w:spacing w:line="5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Unde</w:t>
      </w:r>
      <w:r w:rsidRPr="00DE4903">
        <w:rPr>
          <w:rFonts w:asciiTheme="minorHAnsi" w:eastAsia="Calibri" w:hAnsiTheme="minorHAnsi" w:cstheme="minorHAnsi"/>
          <w:b/>
          <w:spacing w:val="-5"/>
          <w:position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-9"/>
          <w:position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ad</w:t>
      </w:r>
      <w:r w:rsidRPr="00DE4903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ume</w:t>
      </w:r>
      <w:r w:rsidRPr="00DE4903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position w:val="1"/>
          <w:sz w:val="22"/>
          <w:szCs w:val="22"/>
        </w:rPr>
        <w:t>ide</w:t>
      </w:r>
    </w:p>
    <w:p w14:paraId="1A75C140" w14:textId="77777777" w:rsidR="00876A42" w:rsidRPr="00DE4903" w:rsidRDefault="00C4175F">
      <w:pPr>
        <w:ind w:left="178" w:right="274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import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rit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 com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cati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work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3283815A" w14:textId="77777777" w:rsidR="00876A42" w:rsidRPr="00DE4903" w:rsidRDefault="00876A4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A063002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 ST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ED:</w:t>
      </w:r>
    </w:p>
    <w:p w14:paraId="5A6CC685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1)   </w:t>
      </w:r>
      <w:r w:rsidRPr="00DE490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Make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’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: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cation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rai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1A08B7A8" w14:textId="77777777" w:rsidR="00876A42" w:rsidRPr="00DE4903" w:rsidRDefault="00C4175F">
      <w:pPr>
        <w:ind w:left="54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5B7A6B9D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1)   </w:t>
      </w:r>
      <w:r w:rsidRPr="00DE490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skills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ignific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7F6019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2)   </w:t>
      </w:r>
      <w:r w:rsidRPr="00DE490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ft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(ex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6B964E6F" w14:textId="77777777" w:rsidR="00876A42" w:rsidRPr="00DE4903" w:rsidRDefault="00876A4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04BF0BE" w14:textId="5E471855" w:rsidR="00876A42" w:rsidRPr="00DE4903" w:rsidRDefault="00C4175F">
      <w:pPr>
        <w:ind w:left="178" w:right="2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tegor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mind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w w:val="98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tli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criptio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lu</w:t>
      </w:r>
      <w:r w:rsidRPr="00DE4903">
        <w:rPr>
          <w:rFonts w:asciiTheme="minorHAnsi" w:eastAsia="Calibri" w:hAnsiTheme="minorHAnsi" w:cstheme="minorHAnsi"/>
          <w:sz w:val="22"/>
          <w:szCs w:val="22"/>
        </w:rPr>
        <w:t>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ally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5F492A" w14:textId="77777777" w:rsidR="00876A42" w:rsidRPr="00DE4903" w:rsidRDefault="00876A42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E86CD89" w14:textId="77777777" w:rsidR="00876A42" w:rsidRPr="00DE4903" w:rsidRDefault="00C4175F">
      <w:pPr>
        <w:spacing w:before="7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CT INF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448803F8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/or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0D1D08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41B56413" w14:textId="77777777" w:rsidR="00DE4903" w:rsidRDefault="00DE4903">
      <w:pPr>
        <w:spacing w:line="240" w:lineRule="exact"/>
        <w:ind w:left="89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Rio Bailey</w:t>
      </w:r>
    </w:p>
    <w:p w14:paraId="5905BA77" w14:textId="41A3BDCE" w:rsidR="00876A42" w:rsidRPr="00DE4903" w:rsidRDefault="00C4175F">
      <w:pPr>
        <w:spacing w:line="240" w:lineRule="exact"/>
        <w:ind w:left="8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7890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Sixth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BCF3FF2" w14:textId="77777777" w:rsidR="00876A42" w:rsidRPr="00DE4903" w:rsidRDefault="00C4175F">
      <w:pPr>
        <w:ind w:left="8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55698</w:t>
      </w:r>
    </w:p>
    <w:p w14:paraId="68D50326" w14:textId="1DD3C2CB" w:rsidR="00876A42" w:rsidRPr="00DE4903" w:rsidRDefault="00C4175F">
      <w:pPr>
        <w:spacing w:before="1" w:line="240" w:lineRule="exact"/>
        <w:ind w:left="898" w:right="87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44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44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123</w:t>
      </w:r>
      <w:hyperlink r:id="rId7" w:history="1">
        <w:r w:rsidR="00DE4903" w:rsidRPr="00C666EC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 xml:space="preserve"> rio@gmail.com</w:t>
        </w:r>
      </w:hyperlink>
    </w:p>
    <w:p w14:paraId="4EE6B9A5" w14:textId="77777777" w:rsidR="00876A42" w:rsidRPr="00DE4903" w:rsidRDefault="00876A4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46CDDEA" w14:textId="77777777" w:rsidR="00876A42" w:rsidRPr="00DE4903" w:rsidRDefault="00C4175F">
      <w:pPr>
        <w:spacing w:before="7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BJEC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IV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F8A0DDB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skills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ich</w:t>
      </w:r>
    </w:p>
    <w:p w14:paraId="4E427F12" w14:textId="77777777" w:rsidR="00876A42" w:rsidRPr="00DE4903" w:rsidRDefault="00C4175F">
      <w:pPr>
        <w:spacing w:before="1" w:line="240" w:lineRule="exact"/>
        <w:ind w:left="178" w:right="15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DE4903">
        <w:rPr>
          <w:rFonts w:asciiTheme="minorHAnsi" w:eastAsia="Calibri" w:hAnsiTheme="minorHAnsi" w:cstheme="minorHAnsi"/>
          <w:sz w:val="22"/>
          <w:szCs w:val="22"/>
        </w:rPr>
        <w:t>/or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work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cific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DE4903">
        <w:rPr>
          <w:rFonts w:asciiTheme="minorHAnsi" w:eastAsia="Calibri" w:hAnsiTheme="minorHAnsi" w:cstheme="minorHAnsi"/>
          <w:sz w:val="22"/>
          <w:szCs w:val="22"/>
        </w:rPr>
        <w:t>r 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cription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DE4903">
        <w:rPr>
          <w:rFonts w:asciiTheme="minorHAnsi" w:eastAsia="Calibri" w:hAnsiTheme="minorHAnsi" w:cstheme="minorHAnsi"/>
          <w:sz w:val="22"/>
          <w:szCs w:val="22"/>
        </w:rPr>
        <w:t>’s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4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811C0AF" w14:textId="77777777" w:rsidR="00876A42" w:rsidRPr="00DE4903" w:rsidRDefault="00C4175F">
      <w:pPr>
        <w:spacing w:before="2"/>
        <w:ind w:left="178" w:right="21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4903">
        <w:rPr>
          <w:rFonts w:asciiTheme="minorHAnsi" w:eastAsia="Calibri" w:hAnsiTheme="minorHAnsi" w:cstheme="minorHAnsi"/>
          <w:sz w:val="22"/>
          <w:szCs w:val="22"/>
        </w:rPr>
        <w:t>ary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gh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it.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19F00A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ts:</w:t>
      </w:r>
    </w:p>
    <w:p w14:paraId="5A1A69C7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DE4903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engine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compa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258CF55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tech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16DA20" w14:textId="60300D5E" w:rsidR="00876A42" w:rsidRPr="00DE4903" w:rsidRDefault="00C4175F">
      <w:pPr>
        <w:ind w:left="178" w:right="825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DE4903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llow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 com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BBAED31" w14:textId="77777777" w:rsidR="00876A42" w:rsidRPr="00DE4903" w:rsidRDefault="00876A4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D2A5C66" w14:textId="77777777" w:rsidR="00876A42" w:rsidRPr="00DE4903" w:rsidRDefault="00C4175F">
      <w:pPr>
        <w:spacing w:before="7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4D278899" w14:textId="77777777" w:rsidR="00876A42" w:rsidRPr="00DE4903" w:rsidRDefault="00C4175F">
      <w:pPr>
        <w:spacing w:line="240" w:lineRule="exact"/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tly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ological</w:t>
      </w:r>
      <w:r w:rsidRPr="00DE4903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).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</w:t>
      </w:r>
      <w:r w:rsidRPr="00DE4903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00B043BB" w14:textId="77777777" w:rsidR="00876A42" w:rsidRPr="00DE4903" w:rsidRDefault="00C4175F">
      <w:pPr>
        <w:ind w:left="178" w:right="22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city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cted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nd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PA.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ad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ude h</w:t>
      </w:r>
      <w:r w:rsidRPr="00DE4903">
        <w:rPr>
          <w:rFonts w:asciiTheme="minorHAnsi" w:eastAsia="Calibri" w:hAnsiTheme="minorHAnsi" w:cstheme="minorHAnsi"/>
          <w:sz w:val="22"/>
          <w:szCs w:val="22"/>
        </w:rPr>
        <w:t>igh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ool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tinent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ge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PA.</w:t>
      </w:r>
    </w:p>
    <w:p w14:paraId="052310DD" w14:textId="77777777" w:rsidR="00876A42" w:rsidRPr="00DE4903" w:rsidRDefault="00C4175F">
      <w:pPr>
        <w:ind w:left="1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duc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D4A9D0B" w14:textId="77777777" w:rsidR="00876A42" w:rsidRPr="00DE4903" w:rsidRDefault="00C4175F">
      <w:pPr>
        <w:spacing w:line="240" w:lineRule="exact"/>
        <w:ind w:left="8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ach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ec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cted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2015</w:t>
      </w:r>
    </w:p>
    <w:p w14:paraId="22777B28" w14:textId="77777777" w:rsidR="00876A42" w:rsidRPr="00DE4903" w:rsidRDefault="00C4175F">
      <w:pPr>
        <w:ind w:left="898" w:right="273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Col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ngin</w:t>
      </w:r>
      <w:r w:rsidRPr="00DE490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ng,</w:t>
      </w:r>
      <w:r w:rsidRPr="00DE490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eastAsia="Calibri" w:hAnsiTheme="minorHAnsi" w:cstheme="minorHAnsi"/>
          <w:sz w:val="22"/>
          <w:szCs w:val="22"/>
        </w:rPr>
        <w:t>Cum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PA: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3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z w:val="22"/>
          <w:szCs w:val="22"/>
        </w:rPr>
        <w:t>144</w:t>
      </w:r>
    </w:p>
    <w:p w14:paraId="5CBC8502" w14:textId="77777777" w:rsidR="00876A42" w:rsidRPr="00DE4903" w:rsidRDefault="00C4175F">
      <w:pPr>
        <w:ind w:left="8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: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ign,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7478D42" w14:textId="77777777" w:rsidR="00876A42" w:rsidRPr="00DE4903" w:rsidRDefault="00876A4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1F02F1F3" w14:textId="77777777" w:rsidR="00876A42" w:rsidRPr="00DE4903" w:rsidRDefault="00DE4903">
      <w:pPr>
        <w:ind w:left="120"/>
        <w:rPr>
          <w:rFonts w:asciiTheme="minorHAnsi" w:hAnsiTheme="minorHAnsi" w:cstheme="minorHAnsi"/>
          <w:sz w:val="22"/>
          <w:szCs w:val="22"/>
        </w:rPr>
        <w:sectPr w:rsidR="00876A42" w:rsidRPr="00DE4903">
          <w:footerReference w:type="default" r:id="rId8"/>
          <w:pgSz w:w="12240" w:h="15840"/>
          <w:pgMar w:top="620" w:right="620" w:bottom="280" w:left="600" w:header="0" w:footer="218" w:gutter="0"/>
          <w:pgNumType w:start="1"/>
          <w:cols w:space="720"/>
        </w:sectPr>
      </w:pPr>
      <w:r w:rsidRPr="00DE4903">
        <w:rPr>
          <w:rFonts w:asciiTheme="minorHAnsi" w:hAnsiTheme="minorHAnsi" w:cstheme="minorHAnsi"/>
          <w:sz w:val="22"/>
          <w:szCs w:val="22"/>
        </w:rPr>
        <w:lastRenderedPageBreak/>
        <w:pict w14:anchorId="6709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0pt;height:41.85pt">
            <v:imagedata r:id="rId9" o:title=""/>
          </v:shape>
        </w:pict>
      </w:r>
    </w:p>
    <w:p w14:paraId="4F08AA01" w14:textId="77777777" w:rsidR="00876A42" w:rsidRPr="00DE4903" w:rsidRDefault="00C4175F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lastRenderedPageBreak/>
        <w:t>SKI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1A6EC115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gible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age,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tech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orat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fici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y.</w:t>
      </w:r>
    </w:p>
    <w:p w14:paraId="25F1F881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4ED73757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Micro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oft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atica,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172F393" w14:textId="77777777" w:rsidR="00876A42" w:rsidRPr="00DE4903" w:rsidRDefault="00C4175F">
      <w:pPr>
        <w:spacing w:line="24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ompu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es: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+</w:t>
      </w:r>
      <w:r w:rsidRPr="00DE4903">
        <w:rPr>
          <w:rFonts w:asciiTheme="minorHAnsi" w:eastAsia="Calibri" w:hAnsiTheme="minorHAnsi" w:cstheme="minorHAnsi"/>
          <w:sz w:val="22"/>
          <w:szCs w:val="22"/>
        </w:rPr>
        <w:t>+</w:t>
      </w:r>
    </w:p>
    <w:p w14:paraId="21F7289E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67D4605E">
          <v:group id="_x0000_s1055" style="position:absolute;left:0;text-align:left;margin-left:38.9pt;margin-top:23.25pt;width:532.3pt;height:0;z-index:-251662336;mso-position-horizontal-relative:page" coordorigin="778,465" coordsize="10646,0">
            <v:shape id="_x0000_s1056" style="position:absolute;left:778;top:465;width:10646;height:0" coordorigin="778,465" coordsize="10646,0" path="m778,465r10646,e" filled="f" strokeweight=".31908mm">
              <v:path arrowok="t"/>
            </v:shape>
            <w10:wrap anchorx="page"/>
          </v:group>
        </w:pic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es:</w:t>
      </w:r>
      <w:r w:rsidRPr="00DE4903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Fl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21DE038D" w14:textId="77777777" w:rsidR="00876A42" w:rsidRPr="00DE4903" w:rsidRDefault="00876A42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D3AFD01" w14:textId="77777777" w:rsidR="00876A42" w:rsidRPr="00DE4903" w:rsidRDefault="00C4175F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EXPERIENC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B0905D3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aid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r)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titl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t.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ate</w:t>
      </w:r>
    </w:p>
    <w:p w14:paraId="64315028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low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la: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+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+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52DD0CEF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5461714" w14:textId="77777777" w:rsidR="00876A42" w:rsidRPr="00DE4903" w:rsidRDefault="00C4175F">
      <w:pPr>
        <w:ind w:left="118" w:right="7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rb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g.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4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t)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.g.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d,” 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,”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ze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,”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etc.)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arize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cco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s 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orts.</w:t>
      </w:r>
    </w:p>
    <w:p w14:paraId="6CEFFD1B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State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DE4903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DCDE068" w14:textId="77777777" w:rsidR="00876A42" w:rsidRPr="00DE4903" w:rsidRDefault="00C4175F">
      <w:pPr>
        <w:spacing w:before="2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Weak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t: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arge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k”</w:t>
      </w:r>
    </w:p>
    <w:p w14:paraId="6E26C953" w14:textId="77777777" w:rsidR="00876A42" w:rsidRPr="00DE4903" w:rsidRDefault="00C4175F">
      <w:pPr>
        <w:tabs>
          <w:tab w:val="left" w:pos="1540"/>
        </w:tabs>
        <w:spacing w:before="4" w:line="240" w:lineRule="exact"/>
        <w:ind w:left="1558" w:right="119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Str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t: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6106634C" w14:textId="77777777" w:rsidR="00876A42" w:rsidRPr="00DE4903" w:rsidRDefault="00876A4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D1C350C" w14:textId="77777777" w:rsidR="00876A42" w:rsidRPr="00DE4903" w:rsidRDefault="00C4175F">
      <w:pPr>
        <w:ind w:left="118" w:right="25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I”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ast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ast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olog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cal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t).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cif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ighlig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,”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,”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Lea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,”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4E2BF06A" w14:textId="77777777" w:rsidR="00876A42" w:rsidRPr="00DE4903" w:rsidRDefault="00C4175F">
      <w:pPr>
        <w:ind w:left="838" w:right="7999" w:hanging="72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 W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RK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CE</w:t>
      </w:r>
    </w:p>
    <w:p w14:paraId="06B2F14C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DE490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              </w:t>
      </w:r>
      <w:r w:rsidRPr="00DE4903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St.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DE4903">
        <w:rPr>
          <w:rFonts w:asciiTheme="minorHAnsi" w:eastAsia="Calibri" w:hAnsiTheme="minorHAnsi" w:cstheme="minorHAnsi"/>
          <w:sz w:val="22"/>
          <w:szCs w:val="22"/>
        </w:rPr>
        <w:t>l,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MN                        </w:t>
      </w:r>
      <w:r w:rsidRPr="00DE4903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9DF9B79" w14:textId="77777777" w:rsidR="00876A42" w:rsidRPr="00DE4903" w:rsidRDefault="00C4175F">
      <w:pPr>
        <w:spacing w:line="240" w:lineRule="exact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ff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ixt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oks,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25C208A" w14:textId="77777777" w:rsidR="00876A42" w:rsidRPr="00DE4903" w:rsidRDefault="00C4175F">
      <w:pPr>
        <w:spacing w:before="2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rack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kly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more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$2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z w:val="22"/>
          <w:szCs w:val="22"/>
        </w:rPr>
        <w:t>000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3590EB9" w14:textId="77777777" w:rsidR="00876A42" w:rsidRPr="00DE4903" w:rsidRDefault="00C4175F">
      <w:pPr>
        <w:spacing w:before="2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action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icating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A9698B6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E6D5F39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4EAF722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y                                        </w:t>
      </w:r>
      <w:r w:rsidRPr="00DE4903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Roc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MN                   </w:t>
      </w:r>
      <w:r w:rsidRPr="00DE4903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5179CA1" w14:textId="77777777" w:rsidR="00876A42" w:rsidRPr="00DE4903" w:rsidRDefault="00C4175F">
      <w:pPr>
        <w:tabs>
          <w:tab w:val="left" w:pos="1540"/>
        </w:tabs>
        <w:ind w:left="1558" w:right="135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5981DED2">
          <v:group id="_x0000_s1053" style="position:absolute;left:0;text-align:left;margin-left:38.9pt;margin-top:61pt;width:532.3pt;height:0;z-index:-251661312;mso-position-horizontal-relative:page" coordorigin="778,1220" coordsize="10646,0">
            <v:shape id="_x0000_s1054" style="position:absolute;left:778;top:1220;width:10646;height:0" coordorigin="778,1220" coordsize="10646,0" path="m778,1220r10646,e" filled="f" strokeweight=".22817mm">
              <v:path arrowok="t"/>
            </v:shape>
            <w10:wrap anchorx="page"/>
          </v:group>
        </w:pict>
      </w: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ildi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fixi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t 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5E0BF0D" w14:textId="77777777" w:rsidR="00876A42" w:rsidRPr="00DE4903" w:rsidRDefault="00C4175F">
      <w:pPr>
        <w:spacing w:before="1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Facilita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teams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lp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A0E4B83" w14:textId="77777777" w:rsidR="00876A42" w:rsidRPr="00DE4903" w:rsidRDefault="00C4175F">
      <w:pPr>
        <w:spacing w:line="240" w:lineRule="exact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DE4903">
        <w:rPr>
          <w:rFonts w:asciiTheme="minorHAnsi" w:eastAsia="Segoe MDL2 Assets" w:hAnsiTheme="minorHAnsi" w:cstheme="minorHAnsi"/>
          <w:spacing w:val="6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iagr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173A8C0" w14:textId="77777777" w:rsidR="00876A42" w:rsidRPr="00DE4903" w:rsidRDefault="00876A4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D1D7E27" w14:textId="77777777" w:rsidR="00876A42" w:rsidRPr="00DE4903" w:rsidRDefault="00C4175F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JEC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7F7D850B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cribe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work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lear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65EB5D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A0305B6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Proj</w:t>
      </w:r>
      <w:r w:rsidRPr="00DE490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ct,</w:t>
      </w:r>
      <w:r w:rsidRPr="00DE490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cal</w:t>
      </w:r>
      <w:r w:rsidRPr="00DE490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ples</w:t>
      </w:r>
      <w:r w:rsidRPr="00DE490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Lab</w:t>
      </w:r>
      <w:r w:rsidRPr="00DE490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>rat</w:t>
      </w:r>
      <w:r w:rsidRPr="00DE490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ry            </w:t>
      </w:r>
      <w:r w:rsidRPr="00DE4903">
        <w:rPr>
          <w:rFonts w:asciiTheme="minorHAnsi" w:eastAsia="Calibri" w:hAnsiTheme="minorHAnsi" w:cstheme="minorHAnsi"/>
          <w:b/>
          <w:i/>
          <w:spacing w:val="3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Fall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2013</w:t>
      </w:r>
    </w:p>
    <w:p w14:paraId="00FED011" w14:textId="77777777" w:rsidR="00876A42" w:rsidRPr="00DE4903" w:rsidRDefault="00C4175F">
      <w:pPr>
        <w:spacing w:before="2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Colla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orated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A80D173" w14:textId="77777777" w:rsidR="00876A42" w:rsidRPr="00DE4903" w:rsidRDefault="00C4175F">
      <w:pPr>
        <w:tabs>
          <w:tab w:val="left" w:pos="1540"/>
        </w:tabs>
        <w:spacing w:before="4" w:line="240" w:lineRule="exact"/>
        <w:ind w:left="1558" w:right="349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664E14F9">
          <v:group id="_x0000_s1051" style="position:absolute;left:0;text-align:left;margin-left:38.9pt;margin-top:48.35pt;width:532.3pt;height:0;z-index:-251660288;mso-position-horizontal-relative:page" coordorigin="778,967" coordsize="10646,0">
            <v:shape id="_x0000_s1052" style="position:absolute;left:778;top:967;width:10646;height:0" coordorigin="778,967" coordsize="10646,0" path="m778,967r10646,e" filled="f" strokeweight=".22817mm">
              <v:path arrowok="t"/>
            </v:shape>
            <w10:wrap anchorx="page"/>
          </v:group>
        </w:pict>
      </w: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4AF0083D" w14:textId="77777777" w:rsidR="00876A42" w:rsidRPr="00DE4903" w:rsidRDefault="00C4175F">
      <w:pPr>
        <w:spacing w:before="3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Pre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old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cla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578DAD5" w14:textId="77777777" w:rsidR="00876A42" w:rsidRPr="00DE4903" w:rsidRDefault="00876A4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87012F1" w14:textId="77777777" w:rsidR="00876A42" w:rsidRPr="00DE4903" w:rsidRDefault="00C4175F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IV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ES:</w:t>
      </w:r>
    </w:p>
    <w:p w14:paraId="3E93813E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oci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rg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BD1EB42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cip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lain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z w:val="22"/>
          <w:szCs w:val="22"/>
        </w:rPr>
        <w:t>lea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role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acco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7F3B249B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1AF84226" w14:textId="77777777" w:rsidR="00876A42" w:rsidRPr="00DE4903" w:rsidRDefault="00C4175F">
      <w:pPr>
        <w:spacing w:line="24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eta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Sci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</w:t>
      </w:r>
      <w:r w:rsidRPr="00DE4903">
        <w:rPr>
          <w:rFonts w:asciiTheme="minorHAnsi" w:eastAsia="Calibri" w:hAnsiTheme="minorHAnsi" w:cstheme="minorHAnsi"/>
          <w:spacing w:val="6"/>
          <w:sz w:val="22"/>
          <w:szCs w:val="22"/>
        </w:rPr>
        <w:t>3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10E7EC0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tai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ral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ockey,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201</w:t>
      </w:r>
      <w:r w:rsidRPr="00DE4903">
        <w:rPr>
          <w:rFonts w:asciiTheme="minorHAnsi" w:eastAsia="Calibri" w:hAnsiTheme="minorHAnsi" w:cstheme="minorHAnsi"/>
          <w:spacing w:val="5"/>
          <w:sz w:val="22"/>
          <w:szCs w:val="22"/>
        </w:rPr>
        <w:t>2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Fall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z w:val="22"/>
          <w:szCs w:val="22"/>
        </w:rPr>
        <w:t>13</w:t>
      </w:r>
    </w:p>
    <w:p w14:paraId="64216882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mb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z w:val="22"/>
          <w:szCs w:val="22"/>
        </w:rPr>
        <w:t>13</w:t>
      </w:r>
    </w:p>
    <w:p w14:paraId="70B33E7B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770ED2C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Jan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2014</w:t>
      </w:r>
    </w:p>
    <w:p w14:paraId="32476775" w14:textId="77777777" w:rsidR="00876A42" w:rsidRPr="00DE4903" w:rsidRDefault="00C4175F">
      <w:pPr>
        <w:spacing w:before="2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Lea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tegr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7858CF5D" w14:textId="77777777" w:rsidR="00876A42" w:rsidRPr="00DE4903" w:rsidRDefault="00C4175F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eas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nno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DE4903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Fa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 201</w:t>
      </w:r>
      <w:r w:rsidRPr="00DE4903">
        <w:rPr>
          <w:rFonts w:asciiTheme="minorHAnsi" w:eastAsia="Calibri" w:hAnsiTheme="minorHAnsi" w:cstheme="minorHAnsi"/>
          <w:b/>
          <w:spacing w:val="6"/>
          <w:sz w:val="22"/>
          <w:szCs w:val="22"/>
        </w:rPr>
        <w:t>3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-pr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2181727" w14:textId="77777777" w:rsidR="00876A42" w:rsidRPr="00DE4903" w:rsidRDefault="00C4175F">
      <w:pPr>
        <w:spacing w:line="240" w:lineRule="exact"/>
        <w:ind w:left="1198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pgSz w:w="12240" w:h="15840"/>
          <w:pgMar w:top="740" w:right="680" w:bottom="280" w:left="660" w:header="0" w:footer="218" w:gutter="0"/>
          <w:cols w:space="720"/>
        </w:sect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$10,000</w:t>
      </w:r>
    </w:p>
    <w:p w14:paraId="713CEA16" w14:textId="77777777" w:rsidR="00876A42" w:rsidRPr="00DE4903" w:rsidRDefault="00C4175F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NSFERABLE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8ED53AB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/or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impor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DE4903">
        <w:rPr>
          <w:rFonts w:asciiTheme="minorHAnsi" w:eastAsia="Calibri" w:hAnsiTheme="minorHAnsi" w:cstheme="minorHAnsi"/>
          <w:sz w:val="22"/>
          <w:szCs w:val="22"/>
        </w:rPr>
        <w:t>ow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icate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</w:p>
    <w:p w14:paraId="53AF9379" w14:textId="77777777" w:rsidR="00876A42" w:rsidRPr="00DE4903" w:rsidRDefault="00C4175F">
      <w:pPr>
        <w:spacing w:before="1"/>
        <w:ind w:left="118" w:right="12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gh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skills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gh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rric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lar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fle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cribe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from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thes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fi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ting)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ich are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spec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fic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cipli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ccu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B96652" w14:textId="77777777" w:rsidR="00876A42" w:rsidRPr="00DE4903" w:rsidRDefault="00876A4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876A42" w:rsidRPr="00DE4903">
          <w:footerReference w:type="default" r:id="rId10"/>
          <w:pgSz w:w="12240" w:h="15840"/>
          <w:pgMar w:top="740" w:right="660" w:bottom="0" w:left="660" w:header="0" w:footer="151" w:gutter="0"/>
          <w:pgNumType w:start="3"/>
          <w:cols w:space="720"/>
        </w:sectPr>
      </w:pPr>
    </w:p>
    <w:p w14:paraId="109717B5" w14:textId="77777777" w:rsidR="00876A42" w:rsidRPr="00DE4903" w:rsidRDefault="00876A42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F752BE9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22431E" w14:textId="77777777" w:rsidR="00876A42" w:rsidRPr="00DE4903" w:rsidRDefault="00C4175F">
      <w:pPr>
        <w:ind w:left="118" w:right="-5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5C8789DE">
          <v:group id="_x0000_s1049" style="position:absolute;left:0;text-align:left;margin-left:37.5pt;margin-top:29.25pt;width:101.25pt;height:0;z-index:-251659264;mso-position-horizontal-relative:page" coordorigin="750,585" coordsize="2025,0">
            <v:shape id="_x0000_s1050" style="position:absolute;left:750;top:585;width:2025;height:0" coordorigin="750,585" coordsize="2025,0" path="m750,585r2025,e" filled="f" strokeweight="1pt">
              <v:path arrowok="t"/>
            </v:shape>
            <w10:wrap anchorx="page"/>
          </v:group>
        </w:pic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6759596" w14:textId="77777777" w:rsidR="00876A42" w:rsidRPr="00DE4903" w:rsidRDefault="00C4175F">
      <w:pPr>
        <w:spacing w:before="12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27F88478" w14:textId="77777777" w:rsidR="00876A42" w:rsidRPr="00DE4903" w:rsidRDefault="00C4175F">
      <w:pPr>
        <w:spacing w:before="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03FEB56E" w14:textId="77777777" w:rsidR="00876A42" w:rsidRPr="00DE4903" w:rsidRDefault="00C4175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</w:p>
    <w:p w14:paraId="5D82FB86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F83739" w14:textId="77777777" w:rsidR="00876A42" w:rsidRPr="00DE4903" w:rsidRDefault="00C4175F">
      <w:pPr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man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16B3CA1" w14:textId="77777777" w:rsidR="00876A42" w:rsidRPr="00DE4903" w:rsidRDefault="00C4175F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zi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,</w:t>
      </w:r>
    </w:p>
    <w:p w14:paraId="4A01CBCC" w14:textId="77777777" w:rsidR="00876A42" w:rsidRPr="00DE4903" w:rsidRDefault="00C4175F">
      <w:pPr>
        <w:spacing w:before="50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41F42CBF" w14:textId="77777777" w:rsidR="00876A42" w:rsidRPr="00DE4903" w:rsidRDefault="00C4175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</w:p>
    <w:p w14:paraId="4F657AD8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69A0C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60" w:bottom="280" w:left="660" w:header="720" w:footer="720" w:gutter="0"/>
          <w:cols w:num="5" w:space="720" w:equalWidth="0">
            <w:col w:w="1568" w:space="705"/>
            <w:col w:w="1228" w:space="1026"/>
            <w:col w:w="1519" w:space="642"/>
            <w:col w:w="1609" w:space="513"/>
            <w:col w:w="2110"/>
          </w:cols>
        </w:sect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Wo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7AF06F36" w14:textId="77777777" w:rsidR="00876A42" w:rsidRPr="00DE4903" w:rsidRDefault="00C4175F">
      <w:pPr>
        <w:tabs>
          <w:tab w:val="left" w:pos="10720"/>
        </w:tabs>
        <w:spacing w:before="50"/>
        <w:ind w:left="447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56C0FBB0">
          <v:group id="_x0000_s1047" style="position:absolute;left:0;text-align:left;margin-left:142.5pt;margin-top:15.75pt;width:108pt;height:0;z-index:-251658240;mso-position-horizontal-relative:page" coordorigin="2850,315" coordsize="2160,0">
            <v:shape id="_x0000_s1048" style="position:absolute;left:2850;top:315;width:2160;height:0" coordorigin="2850,315" coordsize="2160,0" path="m2850,315r2160,e" filled="f" strokeweight="1pt">
              <v:path arrowok="t"/>
            </v:shape>
            <w10:wrap anchorx="page"/>
          </v:group>
        </w:pic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                 </w:t>
      </w:r>
      <w:r w:rsidRPr="00DE4903">
        <w:rPr>
          <w:rFonts w:asciiTheme="minorHAnsi" w:eastAsia="Calibri" w:hAnsiTheme="minorHAnsi" w:cstheme="minorHAnsi"/>
          <w:b/>
          <w:spacing w:val="-14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</w:t>
      </w:r>
      <w:r w:rsidRPr="00DE4903">
        <w:rPr>
          <w:rFonts w:asciiTheme="minorHAnsi" w:eastAsia="Calibri" w:hAnsiTheme="minorHAnsi" w:cstheme="minorHAnsi"/>
          <w:b/>
          <w:spacing w:val="-1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l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eade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s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p                     </w:t>
      </w:r>
      <w:r w:rsidRPr="00DE4903">
        <w:rPr>
          <w:rFonts w:asciiTheme="minorHAnsi" w:eastAsia="Calibri" w:hAnsiTheme="minorHAnsi" w:cstheme="minorHAnsi"/>
          <w:b/>
          <w:spacing w:val="-2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ab/>
      </w:r>
    </w:p>
    <w:p w14:paraId="74E754F1" w14:textId="77777777" w:rsidR="00876A42" w:rsidRPr="00DE4903" w:rsidRDefault="00876A4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60" w:bottom="280" w:left="660" w:header="720" w:footer="720" w:gutter="0"/>
          <w:cols w:space="720"/>
        </w:sectPr>
      </w:pPr>
    </w:p>
    <w:p w14:paraId="69B288BA" w14:textId="77777777" w:rsidR="00876A42" w:rsidRPr="00DE4903" w:rsidRDefault="00C4175F">
      <w:pPr>
        <w:spacing w:before="15"/>
        <w:ind w:left="118" w:right="54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ion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 k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ge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as.</w:t>
      </w:r>
    </w:p>
    <w:p w14:paraId="0134260F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4C2CC" w14:textId="77777777" w:rsidR="00876A42" w:rsidRPr="00DE4903" w:rsidRDefault="00876A42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3D1F289" w14:textId="77777777" w:rsidR="00876A42" w:rsidRPr="00DE4903" w:rsidRDefault="00C4175F">
      <w:pPr>
        <w:spacing w:line="480" w:lineRule="auto"/>
        <w:ind w:left="118" w:right="-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ly Writing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ly 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teni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 Facilitati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gotiati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85262AF" w14:textId="77777777" w:rsidR="00876A42" w:rsidRPr="00DE4903" w:rsidRDefault="00C4175F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Per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BA0C995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2625C8E" w14:textId="77777777" w:rsidR="00876A42" w:rsidRPr="00DE4903" w:rsidRDefault="00C4175F">
      <w:pPr>
        <w:spacing w:line="240" w:lineRule="exact"/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2857E23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644FAA7" w14:textId="77777777" w:rsidR="00876A42" w:rsidRPr="00DE4903" w:rsidRDefault="00C4175F">
      <w:pPr>
        <w:spacing w:line="480" w:lineRule="auto"/>
        <w:ind w:left="118"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Pre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 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cribi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s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F50AEC4" w14:textId="77777777" w:rsidR="00876A42" w:rsidRPr="00DE4903" w:rsidRDefault="00C4175F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54D3D5E" w14:textId="77777777" w:rsidR="00876A42" w:rsidRPr="00DE4903" w:rsidRDefault="00C4175F">
      <w:pPr>
        <w:spacing w:before="39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cific k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ge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ty 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alize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38006A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2749E00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Predicting</w:t>
      </w:r>
    </w:p>
    <w:p w14:paraId="0EDE4862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08B9E0A" w14:textId="77777777" w:rsidR="00876A42" w:rsidRPr="00DE4903" w:rsidRDefault="00C4175F">
      <w:pPr>
        <w:ind w:right="31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073A8F39" w14:textId="77777777" w:rsidR="00876A42" w:rsidRPr="00DE4903" w:rsidRDefault="00876A4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C9529EA" w14:textId="77777777" w:rsidR="00876A42" w:rsidRPr="00DE4903" w:rsidRDefault="00C4175F">
      <w:pPr>
        <w:spacing w:line="480" w:lineRule="auto"/>
        <w:ind w:right="24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s Imagini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ltern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 Sol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s 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175E1CB" w14:textId="77777777" w:rsidR="00876A42" w:rsidRPr="00DE4903" w:rsidRDefault="00C4175F">
      <w:pPr>
        <w:spacing w:before="45" w:line="480" w:lineRule="auto"/>
        <w:ind w:right="169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xtract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 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s 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263FAA5" w14:textId="77777777" w:rsidR="00876A42" w:rsidRPr="00DE4903" w:rsidRDefault="00C4175F">
      <w:pPr>
        <w:spacing w:before="43"/>
        <w:ind w:right="25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s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09353E0" w14:textId="77777777" w:rsidR="00876A42" w:rsidRPr="00DE4903" w:rsidRDefault="00876A4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F057A3D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Calcul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lts</w:t>
      </w:r>
    </w:p>
    <w:p w14:paraId="202F430A" w14:textId="77777777" w:rsidR="00876A42" w:rsidRPr="00DE4903" w:rsidRDefault="00C4175F">
      <w:pPr>
        <w:spacing w:before="39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flict,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2B980B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374CDCA" w14:textId="77777777" w:rsidR="00876A42" w:rsidRPr="00DE4903" w:rsidRDefault="00C4175F">
      <w:pPr>
        <w:spacing w:line="240" w:lineRule="exact"/>
        <w:ind w:right="894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3079886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57313DC" w14:textId="77777777" w:rsidR="00876A42" w:rsidRPr="00DE4903" w:rsidRDefault="00C4175F">
      <w:pPr>
        <w:spacing w:line="480" w:lineRule="auto"/>
        <w:ind w:right="424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tive 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teni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gs Pr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 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</w:p>
    <w:p w14:paraId="5ACDCE30" w14:textId="77777777" w:rsidR="00876A42" w:rsidRPr="00DE4903" w:rsidRDefault="00C4175F">
      <w:pPr>
        <w:spacing w:before="43" w:line="480" w:lineRule="auto"/>
        <w:ind w:right="81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ling Coo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rating</w:t>
      </w:r>
    </w:p>
    <w:p w14:paraId="246BFD9A" w14:textId="77777777" w:rsidR="00876A42" w:rsidRPr="00DE4903" w:rsidRDefault="00C4175F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5DECC194" w14:textId="77777777" w:rsidR="00876A42" w:rsidRPr="00DE4903" w:rsidRDefault="00876A4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ECB334A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47B86A2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1E8CC26" w14:textId="77777777" w:rsidR="00876A42" w:rsidRPr="00DE4903" w:rsidRDefault="00C4175F">
      <w:pPr>
        <w:ind w:right="38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AEC725E" w14:textId="77777777" w:rsidR="00876A42" w:rsidRPr="00DE4903" w:rsidRDefault="00876A4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BEC7291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rting</w:t>
      </w:r>
    </w:p>
    <w:p w14:paraId="78F3FD2A" w14:textId="77777777" w:rsidR="00876A42" w:rsidRPr="00DE4903" w:rsidRDefault="00C4175F">
      <w:pPr>
        <w:spacing w:before="90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 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 gro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 compl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4421F4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7D7647C" w14:textId="77777777" w:rsidR="00876A42" w:rsidRPr="00DE4903" w:rsidRDefault="00C4175F">
      <w:pPr>
        <w:spacing w:line="479" w:lineRule="auto"/>
        <w:ind w:right="28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ils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asks 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oup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D36B088" w14:textId="77777777" w:rsidR="00876A42" w:rsidRPr="00DE4903" w:rsidRDefault="00C4175F">
      <w:pPr>
        <w:spacing w:before="46" w:line="240" w:lineRule="exact"/>
        <w:ind w:right="77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gati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061F0FD3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0AED0E4" w14:textId="77777777" w:rsidR="00876A42" w:rsidRPr="00DE4903" w:rsidRDefault="00C4175F">
      <w:pPr>
        <w:spacing w:line="480" w:lineRule="auto"/>
        <w:ind w:right="11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Coac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D90A05A" w14:textId="77777777" w:rsidR="00876A42" w:rsidRPr="00DE4903" w:rsidRDefault="00C4175F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oting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ge</w:t>
      </w:r>
    </w:p>
    <w:p w14:paraId="3064A1B2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F9BED07" w14:textId="77777777" w:rsidR="00876A42" w:rsidRPr="00DE4903" w:rsidRDefault="00C4175F">
      <w:pPr>
        <w:spacing w:line="240" w:lineRule="exact"/>
        <w:ind w:right="645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3BE0E455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DA472F6" w14:textId="77777777" w:rsidR="00876A42" w:rsidRPr="00DE4903" w:rsidRDefault="00C4175F">
      <w:pPr>
        <w:ind w:right="136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th ot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68DB184A" w14:textId="77777777" w:rsidR="00876A42" w:rsidRPr="00DE4903" w:rsidRDefault="00876A4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83FAF51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flict</w:t>
      </w:r>
    </w:p>
    <w:p w14:paraId="7E35877F" w14:textId="77777777" w:rsidR="00876A42" w:rsidRPr="00DE4903" w:rsidRDefault="00C4175F">
      <w:pPr>
        <w:spacing w:before="90"/>
        <w:ind w:right="8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skil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oting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DE4903">
        <w:rPr>
          <w:rFonts w:asciiTheme="minorHAnsi" w:eastAsia="Calibri" w:hAnsiTheme="minorHAnsi" w:cstheme="minorHAnsi"/>
          <w:sz w:val="22"/>
          <w:szCs w:val="22"/>
        </w:rPr>
        <w:t>sat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9C0181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9F2A123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Impl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C1C6513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85E6DEF" w14:textId="77777777" w:rsidR="00876A42" w:rsidRPr="00DE4903" w:rsidRDefault="00C4175F">
      <w:pPr>
        <w:spacing w:line="480" w:lineRule="auto"/>
        <w:ind w:right="555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rating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orcing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 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pun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 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agi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 At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il 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lp</w:t>
      </w:r>
    </w:p>
    <w:p w14:paraId="49AC301B" w14:textId="77777777" w:rsidR="00876A42" w:rsidRPr="00DE4903" w:rsidRDefault="00C4175F">
      <w:pPr>
        <w:spacing w:before="43"/>
        <w:ind w:right="98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6DBE642E" w14:textId="77777777" w:rsidR="00876A42" w:rsidRPr="00DE4903" w:rsidRDefault="00876A4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C1639E3" w14:textId="77777777" w:rsidR="00876A42" w:rsidRPr="00DE4903" w:rsidRDefault="00C4175F">
      <w:pPr>
        <w:spacing w:line="240" w:lineRule="exact"/>
        <w:ind w:right="4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ting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lines</w:t>
      </w:r>
    </w:p>
    <w:p w14:paraId="3BB79900" w14:textId="77777777" w:rsidR="00876A42" w:rsidRPr="00DE4903" w:rsidRDefault="00876A4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D755F2F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Orga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AD13ACE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7C9DB88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60" w:bottom="280" w:left="660" w:header="720" w:footer="720" w:gutter="0"/>
          <w:cols w:num="5" w:space="720" w:equalWidth="0">
            <w:col w:w="1990" w:space="283"/>
            <w:col w:w="2095" w:space="160"/>
            <w:col w:w="1976" w:space="184"/>
            <w:col w:w="1899" w:space="224"/>
            <w:col w:w="2109"/>
          </w:cols>
        </w:sectPr>
      </w:pPr>
      <w:r w:rsidRPr="00DE4903">
        <w:rPr>
          <w:rFonts w:asciiTheme="minorHAnsi" w:eastAsia="Calibri" w:hAnsiTheme="minorHAnsi" w:cstheme="minorHAnsi"/>
          <w:sz w:val="22"/>
          <w:szCs w:val="22"/>
        </w:rPr>
        <w:t>Maki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5F7E36D" w14:textId="77777777" w:rsidR="00876A42" w:rsidRPr="00DE4903" w:rsidRDefault="00C4175F">
      <w:pPr>
        <w:spacing w:before="46"/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VER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61DC792E" w14:textId="77777777" w:rsidR="00876A42" w:rsidRPr="00DE4903" w:rsidRDefault="00C4175F">
      <w:pPr>
        <w:spacing w:line="240" w:lineRule="exact"/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t.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They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lp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tion</w:t>
      </w:r>
      <w:r w:rsidRPr="00DE4903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oth</w:t>
      </w:r>
    </w:p>
    <w:p w14:paraId="6221B678" w14:textId="77777777" w:rsidR="00876A42" w:rsidRPr="00DE4903" w:rsidRDefault="00C4175F">
      <w:pPr>
        <w:ind w:left="186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pgSz w:w="12240" w:h="15840"/>
          <w:pgMar w:top="760" w:right="620" w:bottom="0" w:left="620" w:header="0" w:footer="151" w:gutter="0"/>
          <w:cols w:space="720"/>
        </w:sectPr>
      </w:pPr>
      <w:r w:rsidRPr="00DE4903">
        <w:rPr>
          <w:rFonts w:asciiTheme="minorHAnsi" w:eastAsia="Calibri" w:hAnsiTheme="minorHAnsi" w:cstheme="minorHAnsi"/>
          <w:sz w:val="22"/>
          <w:szCs w:val="22"/>
        </w:rPr>
        <w:t>tech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26214DA" w14:textId="77777777" w:rsidR="00876A42" w:rsidRPr="00DE4903" w:rsidRDefault="00C4175F">
      <w:pPr>
        <w:spacing w:before="30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8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 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li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sh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t       </w:t>
      </w:r>
      <w:r w:rsidRPr="00DE4903">
        <w:rPr>
          <w:rFonts w:asciiTheme="minorHAnsi" w:eastAsia="Calibri" w:hAnsiTheme="minorHAnsi" w:cstheme="minorHAnsi"/>
          <w:b/>
          <w:spacing w:val="7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47C6C151" w14:textId="77777777" w:rsidR="00876A42" w:rsidRPr="00DE4903" w:rsidRDefault="00C4175F">
      <w:pPr>
        <w:spacing w:before="30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EF31D43" w14:textId="77777777" w:rsidR="00876A42" w:rsidRPr="00DE4903" w:rsidRDefault="00C4175F">
      <w:pPr>
        <w:spacing w:before="30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3FB66F34" w14:textId="77777777" w:rsidR="00876A42" w:rsidRPr="00DE4903" w:rsidRDefault="00C4175F">
      <w:pPr>
        <w:spacing w:before="30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4D4EBE4" w14:textId="77777777" w:rsidR="00876A42" w:rsidRPr="00DE4903" w:rsidRDefault="00C4175F">
      <w:pPr>
        <w:spacing w:before="30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5" w:space="720" w:equalWidth="0">
            <w:col w:w="2648" w:space="1129"/>
            <w:col w:w="585" w:space="1217"/>
            <w:col w:w="878" w:space="925"/>
            <w:col w:w="604" w:space="1199"/>
            <w:col w:w="1815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gro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76A670B" w14:textId="77777777" w:rsidR="00876A42" w:rsidRPr="00DE4903" w:rsidRDefault="00C4175F">
      <w:pPr>
        <w:spacing w:before="1"/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compl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7FFC2FA" w14:textId="77777777" w:rsidR="00876A42" w:rsidRPr="00DE4903" w:rsidRDefault="00C4175F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arketed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rated</w:t>
      </w:r>
    </w:p>
    <w:p w14:paraId="49E7AA37" w14:textId="77777777" w:rsidR="00876A42" w:rsidRPr="00DE4903" w:rsidRDefault="00C4175F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779DF10" w14:textId="77777777" w:rsidR="00876A42" w:rsidRPr="00DE4903" w:rsidRDefault="00C4175F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liz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arted cla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96F55E8" w14:textId="77777777" w:rsidR="00876A42" w:rsidRPr="00DE4903" w:rsidRDefault="00C4175F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ilored 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3F3F911A" w14:textId="77777777" w:rsidR="00876A42" w:rsidRPr="00DE4903" w:rsidRDefault="00C4175F">
      <w:pPr>
        <w:spacing w:before="1"/>
        <w:ind w:right="843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6" w:space="720" w:equalWidth="0">
            <w:col w:w="1042" w:space="933"/>
            <w:col w:w="904" w:space="899"/>
            <w:col w:w="841" w:space="961"/>
            <w:col w:w="894" w:space="908"/>
            <w:col w:w="818" w:space="985"/>
            <w:col w:w="1815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4AE7AF9" w14:textId="77777777" w:rsidR="00876A42" w:rsidRPr="00DE4903" w:rsidRDefault="00C4175F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4B064D8" w14:textId="77777777" w:rsidR="00876A42" w:rsidRPr="00DE4903" w:rsidRDefault="00C4175F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gotia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E1989C2" w14:textId="77777777" w:rsidR="00876A42" w:rsidRPr="00DE4903" w:rsidRDefault="00C4175F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i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g                         </w:t>
      </w:r>
      <w:r w:rsidRPr="00DE4903">
        <w:rPr>
          <w:rFonts w:asciiTheme="minorHAnsi" w:eastAsia="Calibri" w:hAnsiTheme="minorHAnsi" w:cstheme="minorHAnsi"/>
          <w:b/>
          <w:spacing w:val="6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coll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64C6C8C4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4" w:space="720" w:equalWidth="0">
            <w:col w:w="949" w:space="1026"/>
            <w:col w:w="880" w:space="890"/>
            <w:col w:w="2571" w:space="1029"/>
            <w:col w:w="3655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7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b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DE4903">
        <w:rPr>
          <w:rFonts w:asciiTheme="minorHAnsi" w:eastAsia="Calibri" w:hAnsiTheme="minorHAnsi" w:cstheme="minorHAnsi"/>
          <w:b/>
          <w:spacing w:val="44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lvi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g        </w:t>
      </w:r>
      <w:r w:rsidRPr="00DE4903">
        <w:rPr>
          <w:rFonts w:asciiTheme="minorHAnsi" w:eastAsia="Calibri" w:hAnsiTheme="minorHAnsi" w:cstheme="minorHAnsi"/>
          <w:b/>
          <w:spacing w:val="44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910F99F" w14:textId="77777777" w:rsidR="00876A42" w:rsidRPr="00DE4903" w:rsidRDefault="00C4175F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B450A3F" w14:textId="77777777" w:rsidR="00876A42" w:rsidRPr="00DE4903" w:rsidRDefault="00C4175F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ori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)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)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cc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2A709A7" w14:textId="77777777" w:rsidR="00876A42" w:rsidRPr="00DE4903" w:rsidRDefault="00C4175F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5D29FB52" w14:textId="77777777" w:rsidR="00876A42" w:rsidRPr="00DE4903" w:rsidRDefault="00876A4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E9B66B6" w14:textId="77777777" w:rsidR="00876A42" w:rsidRPr="00DE4903" w:rsidRDefault="00C4175F">
      <w:pPr>
        <w:ind w:left="172" w:right="-11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44847A4F">
          <v:group id="_x0000_s1045" style="position:absolute;left:0;text-align:left;margin-left:37.5pt;margin-top:13.45pt;width:88.5pt;height:.75pt;z-index:-251657216;mso-position-horizontal-relative:page" coordorigin="750,269" coordsize="1770,15">
            <v:shape id="_x0000_s1046" style="position:absolute;left:750;top:269;width:1770;height:15" coordorigin="750,269" coordsize="1770,15" path="m750,269r1770,15e" filled="f">
              <v:path arrowok="t"/>
            </v:shape>
            <w10:wrap anchorx="page"/>
          </v:group>
        </w:pic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ommun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arra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arti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clarifi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colla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orated com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compo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AC03082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A119D47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oted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cif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oke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arized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ized 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70CB9384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CE73047" w14:textId="77777777" w:rsidR="00876A42" w:rsidRPr="00DE4903" w:rsidRDefault="00C4175F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acco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z w:val="22"/>
          <w:szCs w:val="22"/>
        </w:rPr>
        <w:t>all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5C340169" w14:textId="77777777" w:rsidR="00876A42" w:rsidRPr="00DE4903" w:rsidRDefault="00C4175F">
      <w:pPr>
        <w:ind w:right="294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alt</w:t>
      </w:r>
    </w:p>
    <w:p w14:paraId="52270F61" w14:textId="77777777" w:rsidR="00876A42" w:rsidRPr="00DE4903" w:rsidRDefault="00C4175F">
      <w:pPr>
        <w:ind w:right="28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rich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ami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iari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oli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F85EE34" w14:textId="77777777" w:rsidR="00876A42" w:rsidRPr="00DE4903" w:rsidRDefault="00C4175F">
      <w:pPr>
        <w:spacing w:line="240" w:lineRule="exact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com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010254C" w14:textId="77777777" w:rsidR="00876A42" w:rsidRPr="00DE4903" w:rsidRDefault="00C4175F">
      <w:pPr>
        <w:ind w:right="45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firm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acilit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orated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673975F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B82EB48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rai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colla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orated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cided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iag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aired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fied</w:t>
      </w:r>
    </w:p>
    <w:p w14:paraId="588905D7" w14:textId="77777777" w:rsidR="00876A42" w:rsidRPr="00DE4903" w:rsidRDefault="00C4175F">
      <w:pPr>
        <w:spacing w:line="240" w:lineRule="exact"/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BB1FD66" w14:textId="77777777" w:rsidR="00876A42" w:rsidRPr="00DE4903" w:rsidRDefault="00C4175F">
      <w:pPr>
        <w:ind w:left="86" w:right="93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DE4903">
        <w:rPr>
          <w:rFonts w:asciiTheme="minorHAnsi" w:eastAsia="Calibri" w:hAnsiTheme="minorHAnsi" w:cstheme="minorHAnsi"/>
          <w:sz w:val="22"/>
          <w:szCs w:val="22"/>
        </w:rPr>
        <w:t>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rated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652E1F0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4B26A4A" w14:textId="77777777" w:rsidR="00876A42" w:rsidRPr="00DE4903" w:rsidRDefault="00C4175F">
      <w:pPr>
        <w:tabs>
          <w:tab w:val="left" w:pos="1800"/>
        </w:tabs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4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Tec</w:t>
      </w:r>
      <w:r w:rsidRPr="00DE4903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h</w:t>
      </w:r>
      <w:r w:rsidRPr="00DE4903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n</w:t>
      </w:r>
      <w:r w:rsidRPr="00DE4903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c</w:t>
      </w:r>
      <w:r w:rsidRPr="00DE4903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al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Ski</w:t>
      </w:r>
      <w:r w:rsidRPr="00DE4903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ll</w:t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ab/>
      </w:r>
    </w:p>
    <w:p w14:paraId="4BA451E7" w14:textId="77777777" w:rsidR="00876A42" w:rsidRPr="00DE4903" w:rsidRDefault="00C4175F">
      <w:pPr>
        <w:spacing w:line="240" w:lineRule="exact"/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79E6ED85" w14:textId="77777777" w:rsidR="00876A42" w:rsidRPr="00DE4903" w:rsidRDefault="00C4175F">
      <w:pPr>
        <w:ind w:left="86" w:right="808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6" w:space="720" w:equalWidth="0">
            <w:col w:w="1516" w:space="459"/>
            <w:col w:w="995" w:space="808"/>
            <w:col w:w="1266" w:space="537"/>
            <w:col w:w="1170" w:space="633"/>
            <w:col w:w="1225" w:space="492"/>
            <w:col w:w="1899"/>
          </w:cols>
        </w:sectPr>
      </w:pP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ild calc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comp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cted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B330905" w14:textId="77777777" w:rsidR="00876A42" w:rsidRPr="00DE4903" w:rsidRDefault="00C4175F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z w:val="22"/>
          <w:szCs w:val="22"/>
        </w:rPr>
        <w:t>rr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FEDC87A" w14:textId="77777777" w:rsidR="00876A42" w:rsidRPr="00DE4903" w:rsidRDefault="00C4175F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5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ati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e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cri</w:t>
      </w:r>
      <w:r w:rsidRPr="00DE4903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4030CAFC" w14:textId="77777777" w:rsidR="00876A42" w:rsidRPr="00DE4903" w:rsidRDefault="00C4175F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lin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AE7F725" w14:textId="77777777" w:rsidR="00876A42" w:rsidRPr="00DE4903" w:rsidRDefault="00C4175F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00118DD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5" w:space="720" w:equalWidth="0">
            <w:col w:w="968" w:space="977"/>
            <w:col w:w="2693" w:space="942"/>
            <w:col w:w="491" w:space="1311"/>
            <w:col w:w="522" w:space="1281"/>
            <w:col w:w="1815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523A8A1" w14:textId="77777777" w:rsidR="00876A42" w:rsidRPr="00DE4903" w:rsidRDefault="00C4175F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cted</w:t>
      </w:r>
    </w:p>
    <w:p w14:paraId="24091A3B" w14:textId="77777777" w:rsidR="00876A42" w:rsidRPr="00DE4903" w:rsidRDefault="00C4175F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corre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raft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C4018F0" w14:textId="77777777" w:rsidR="00876A42" w:rsidRPr="00DE4903" w:rsidRDefault="00C4175F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120957F4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0B7FD7ED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gan combi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compo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28B5FFC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7EE2BEC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tect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717F3B9" w14:textId="77777777" w:rsidR="00876A42" w:rsidRPr="00DE4903" w:rsidRDefault="00C4175F">
      <w:pPr>
        <w:spacing w:before="1"/>
        <w:ind w:right="23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se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CEDC4C4" w14:textId="77777777" w:rsidR="00876A42" w:rsidRPr="00DE4903" w:rsidRDefault="00876A4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8A274C3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&amp;</w:t>
      </w:r>
    </w:p>
    <w:p w14:paraId="5B662359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logg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866E43F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t 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or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orga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rioritized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gram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1E4F39B4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606568C2" w14:textId="77777777" w:rsidR="00876A42" w:rsidRPr="00DE4903" w:rsidRDefault="00C4175F">
      <w:pPr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2D70C76C" w14:textId="77777777" w:rsidR="00876A42" w:rsidRPr="00DE4903" w:rsidRDefault="00876A4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A9F581E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29550DB4">
          <v:group id="_x0000_s1043" style="position:absolute;margin-left:398.25pt;margin-top:14.05pt;width:90pt;height:0;z-index:-251656192;mso-position-horizontal-relative:page" coordorigin="7965,281" coordsize="1800,0">
            <v:shape id="_x0000_s1044" style="position:absolute;left:7965;top:281;width:1800;height:0" coordorigin="7965,281" coordsize="1800,0" path="m7965,281r1800,e" filled="f">
              <v:path arrowok="t"/>
            </v:shape>
            <w10:wrap anchorx="page"/>
          </v:group>
        </w:pic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tat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z w:val="22"/>
          <w:szCs w:val="22"/>
        </w:rPr>
        <w:t>acco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rai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xi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calc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2E046798" w14:textId="77777777" w:rsidR="00876A42" w:rsidRPr="00DE4903" w:rsidRDefault="00C4175F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ricat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A06ECE2" w14:textId="77777777" w:rsidR="00876A42" w:rsidRPr="00DE4903" w:rsidRDefault="00C4175F">
      <w:pPr>
        <w:ind w:right="716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6" w:space="720" w:equalWidth="0">
            <w:col w:w="1301" w:space="674"/>
            <w:col w:w="1225" w:space="578"/>
            <w:col w:w="1046" w:space="757"/>
            <w:col w:w="1062" w:space="741"/>
            <w:col w:w="1139" w:space="664"/>
            <w:col w:w="1813"/>
          </w:cols>
        </w:sect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rated 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gram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aired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6BAA2EB" w14:textId="77777777" w:rsidR="00876A42" w:rsidRPr="00DE4903" w:rsidRDefault="00C4175F">
      <w:pPr>
        <w:spacing w:before="1"/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71090548" w14:textId="77777777" w:rsidR="00876A42" w:rsidRPr="00DE4903" w:rsidRDefault="00C4175F">
      <w:pPr>
        <w:spacing w:before="1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21C9B5D" w14:textId="77777777" w:rsidR="00876A42" w:rsidRPr="00DE4903" w:rsidRDefault="00C4175F">
      <w:pPr>
        <w:spacing w:before="1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3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Or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g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an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z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n g                   </w:t>
      </w:r>
      <w:r w:rsidRPr="00DE4903">
        <w:rPr>
          <w:rFonts w:asciiTheme="minorHAnsi" w:eastAsia="Calibri" w:hAnsiTheme="minorHAnsi" w:cstheme="minorHAnsi"/>
          <w:b/>
          <w:spacing w:val="8"/>
          <w:sz w:val="22"/>
          <w:szCs w:val="22"/>
          <w:u w:val="single" w:color="000000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w w:val="98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1E80EA2C" w14:textId="77777777" w:rsidR="00876A42" w:rsidRPr="00DE4903" w:rsidRDefault="00C4175F">
      <w:pPr>
        <w:spacing w:before="1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compil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2A453FB" w14:textId="77777777" w:rsidR="00876A42" w:rsidRPr="00DE4903" w:rsidRDefault="00C4175F">
      <w:pPr>
        <w:spacing w:before="1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5" w:space="720" w:equalWidth="0">
            <w:col w:w="763" w:space="1212"/>
            <w:col w:w="923" w:space="832"/>
            <w:col w:w="2524" w:space="1129"/>
            <w:col w:w="748" w:space="1055"/>
            <w:col w:w="1814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36A54B" w14:textId="77777777" w:rsidR="00876A42" w:rsidRPr="00DE4903" w:rsidRDefault="00C4175F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fl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teracted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C6FF14F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ashi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tegrated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ifi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D892CFC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acti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all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oi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arra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ig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28F6562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lastRenderedPageBreak/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tri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lif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igh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2315664" w14:textId="77777777" w:rsidR="00876A42" w:rsidRPr="00DE4903" w:rsidRDefault="00C4175F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z w:val="22"/>
          <w:szCs w:val="22"/>
        </w:rPr>
        <w:t>compo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comp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fig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 fi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9CC027C" w14:textId="77777777" w:rsidR="00876A42" w:rsidRPr="00DE4903" w:rsidRDefault="00C4175F">
      <w:pPr>
        <w:spacing w:before="1"/>
        <w:ind w:right="723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20" w:bottom="280" w:left="620" w:header="720" w:footer="720" w:gutter="0"/>
          <w:cols w:num="6" w:space="720" w:equalWidth="0">
            <w:col w:w="1141" w:space="834"/>
            <w:col w:w="911" w:space="892"/>
            <w:col w:w="1074" w:space="728"/>
            <w:col w:w="1029" w:space="774"/>
            <w:col w:w="1078" w:space="725"/>
            <w:col w:w="1814"/>
          </w:cols>
        </w:sect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ciali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E4903">
        <w:rPr>
          <w:rFonts w:asciiTheme="minorHAnsi" w:eastAsia="Calibri" w:hAnsiTheme="minorHAnsi" w:cstheme="minorHAnsi"/>
          <w:sz w:val="22"/>
          <w:szCs w:val="22"/>
        </w:rPr>
        <w:t>gra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128825D1" w14:textId="77777777" w:rsidR="00876A42" w:rsidRPr="00DE4903" w:rsidRDefault="00C4175F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lastRenderedPageBreak/>
        <w:t>F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ATT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0C1F8371" w14:textId="77777777" w:rsidR="00876A42" w:rsidRPr="00DE4903" w:rsidRDefault="00C4175F">
      <w:pPr>
        <w:tabs>
          <w:tab w:val="left" w:pos="460"/>
        </w:tabs>
        <w:spacing w:before="4" w:line="240" w:lineRule="exact"/>
        <w:ind w:left="478" w:right="351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leng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rally,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lors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ck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age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30024897" w14:textId="77777777" w:rsidR="00876A42" w:rsidRPr="00DE4903" w:rsidRDefault="00C4175F">
      <w:pPr>
        <w:spacing w:line="240" w:lineRule="exact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ge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2.”</w:t>
      </w:r>
    </w:p>
    <w:p w14:paraId="62A787B8" w14:textId="77777777" w:rsidR="00876A42" w:rsidRPr="00DE4903" w:rsidRDefault="00C4175F">
      <w:pPr>
        <w:tabs>
          <w:tab w:val="left" w:pos="460"/>
        </w:tabs>
        <w:spacing w:before="2"/>
        <w:ind w:left="478" w:right="185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all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ity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alize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—a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 an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00E86E4" w14:textId="77777777" w:rsidR="00876A42" w:rsidRPr="00DE4903" w:rsidRDefault="00C4175F">
      <w:pPr>
        <w:tabs>
          <w:tab w:val="left" w:pos="460"/>
        </w:tabs>
        <w:spacing w:before="3" w:line="240" w:lineRule="exact"/>
        <w:ind w:left="478" w:right="491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ized,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rage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 2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30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e—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imp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tive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arly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import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859CBFE" w14:textId="77777777" w:rsidR="00876A42" w:rsidRPr="00DE4903" w:rsidRDefault="00C4175F">
      <w:pPr>
        <w:tabs>
          <w:tab w:val="left" w:pos="460"/>
        </w:tabs>
        <w:spacing w:before="3"/>
        <w:ind w:left="478" w:right="188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ali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ou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ill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thes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gly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ict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0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DE4903">
        <w:rPr>
          <w:rFonts w:asciiTheme="minorHAnsi" w:eastAsia="Calibri" w:hAnsiTheme="minorHAnsi" w:cstheme="minorHAnsi"/>
          <w:sz w:val="22"/>
          <w:szCs w:val="22"/>
        </w:rPr>
        <w:t>lack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k,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sym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ols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tead 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solid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F3B016" w14:textId="77777777" w:rsidR="00876A42" w:rsidRPr="00DE4903" w:rsidRDefault="00C4175F">
      <w:pPr>
        <w:tabs>
          <w:tab w:val="left" w:pos="460"/>
        </w:tabs>
        <w:spacing w:before="2"/>
        <w:ind w:left="468" w:right="206" w:hanging="35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start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margin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each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margi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1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12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o-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ad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ch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l,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ar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E4903">
        <w:rPr>
          <w:rFonts w:asciiTheme="minorHAnsi" w:eastAsia="Calibri" w:hAnsiTheme="minorHAnsi" w:cstheme="minorHAnsi"/>
          <w:sz w:val="22"/>
          <w:szCs w:val="22"/>
        </w:rPr>
        <w:t>. 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ich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2AB6E32E" w14:textId="77777777" w:rsidR="00876A42" w:rsidRPr="00DE4903" w:rsidRDefault="00C4175F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Pre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ty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(20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)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—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ck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-w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ite</w:t>
      </w:r>
      <w:r w:rsidRPr="00DE4903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36357A" w14:textId="77777777" w:rsidR="00876A42" w:rsidRPr="00DE4903" w:rsidRDefault="00C4175F">
      <w:pPr>
        <w:tabs>
          <w:tab w:val="left" w:pos="460"/>
        </w:tabs>
        <w:spacing w:before="8" w:line="240" w:lineRule="exact"/>
        <w:ind w:left="478" w:right="236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ctl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format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filli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 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AE5406" w14:textId="77777777" w:rsidR="00876A42" w:rsidRPr="00DE4903" w:rsidRDefault="00C4175F">
      <w:pPr>
        <w:tabs>
          <w:tab w:val="left" w:pos="460"/>
        </w:tabs>
        <w:spacing w:before="3"/>
        <w:ind w:left="478" w:right="87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il,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(if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)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DA47B0" w14:textId="77777777" w:rsidR="00876A42" w:rsidRPr="00DE4903" w:rsidRDefault="00876A4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5FD1F27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IPS F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AA0EA85" w14:textId="77777777" w:rsidR="00876A42" w:rsidRPr="00DE4903" w:rsidRDefault="00C4175F">
      <w:pPr>
        <w:tabs>
          <w:tab w:val="left" w:pos="460"/>
        </w:tabs>
        <w:spacing w:before="4" w:line="240" w:lineRule="exact"/>
        <w:ind w:left="478" w:right="531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Make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oc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t.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 is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great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ok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exam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 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ort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 Pl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ase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r”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rce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2A51B181" w14:textId="77777777" w:rsidR="00876A42" w:rsidRPr="00DE4903" w:rsidRDefault="00C4175F">
      <w:pPr>
        <w:tabs>
          <w:tab w:val="left" w:pos="460"/>
        </w:tabs>
        <w:spacing w:before="1"/>
        <w:ind w:left="478" w:right="77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room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oic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ral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gi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gly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gg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ted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je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137CC1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10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z w:val="22"/>
          <w:szCs w:val="22"/>
        </w:rPr>
        <w:t>%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fact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bb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A5B840" w14:textId="77777777" w:rsidR="00876A42" w:rsidRPr="00DE4903" w:rsidRDefault="00C4175F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9A5BAC" w14:textId="77777777" w:rsidR="00876A42" w:rsidRPr="00DE4903" w:rsidRDefault="00C4175F">
      <w:pPr>
        <w:tabs>
          <w:tab w:val="left" w:pos="460"/>
        </w:tabs>
        <w:spacing w:before="8" w:line="240" w:lineRule="exact"/>
        <w:ind w:left="478" w:right="155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Do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work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igh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kill.</w:t>
      </w:r>
    </w:p>
    <w:p w14:paraId="29BBA8F5" w14:textId="77777777" w:rsidR="00876A42" w:rsidRPr="00DE4903" w:rsidRDefault="00C4175F">
      <w:pPr>
        <w:spacing w:before="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Per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arit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t,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igh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etc.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4D7FD2" w14:textId="77777777" w:rsidR="00876A42" w:rsidRPr="00DE4903" w:rsidRDefault="00C4175F">
      <w:pPr>
        <w:tabs>
          <w:tab w:val="left" w:pos="460"/>
        </w:tabs>
        <w:spacing w:before="8" w:line="240" w:lineRule="exact"/>
        <w:ind w:left="478" w:right="231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oid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(I,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)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ten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action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2D5355" w14:textId="77777777" w:rsidR="00876A42" w:rsidRPr="00DE4903" w:rsidRDefault="00C4175F">
      <w:pPr>
        <w:tabs>
          <w:tab w:val="left" w:pos="460"/>
        </w:tabs>
        <w:spacing w:before="4"/>
        <w:ind w:left="478" w:right="33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title,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each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exam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 Pg.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9).</w:t>
      </w:r>
    </w:p>
    <w:p w14:paraId="14E2DEFD" w14:textId="77777777" w:rsidR="00876A42" w:rsidRPr="00DE4903" w:rsidRDefault="00C4175F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Do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spe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ck.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error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91542B" w14:textId="77777777" w:rsidR="00876A42" w:rsidRPr="00DE4903" w:rsidRDefault="00C4175F">
      <w:pPr>
        <w:tabs>
          <w:tab w:val="left" w:pos="460"/>
        </w:tabs>
        <w:spacing w:before="2"/>
        <w:ind w:left="478" w:right="111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sug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criptio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 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for.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ay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itt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 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56E1AC" w14:textId="77777777" w:rsidR="00876A42" w:rsidRPr="00DE4903" w:rsidRDefault="00C4175F">
      <w:pPr>
        <w:tabs>
          <w:tab w:val="left" w:pos="460"/>
        </w:tabs>
        <w:spacing w:before="8" w:line="240" w:lineRule="exact"/>
        <w:ind w:left="478" w:right="127" w:hanging="360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ol.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r’s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ion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ork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gr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ally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1C341E" w14:textId="77777777" w:rsidR="00876A42" w:rsidRPr="00DE4903" w:rsidRDefault="00876A4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D0811F4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z w:val="22"/>
          <w:szCs w:val="22"/>
        </w:rPr>
        <w:t>CU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ICU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M VI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(C</w:t>
      </w:r>
      <w:r w:rsidRPr="00DE4903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):</w:t>
      </w:r>
    </w:p>
    <w:p w14:paraId="79A59A2D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CV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lty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E4903">
        <w:rPr>
          <w:rFonts w:asciiTheme="minorHAnsi" w:eastAsia="Calibri" w:hAnsiTheme="minorHAnsi" w:cstheme="minorHAnsi"/>
          <w:sz w:val="22"/>
          <w:szCs w:val="22"/>
        </w:rPr>
        <w:t>ic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611896B3" w14:textId="77777777" w:rsidR="00876A42" w:rsidRPr="00DE4903" w:rsidRDefault="00C4175F">
      <w:pPr>
        <w:tabs>
          <w:tab w:val="left" w:pos="460"/>
        </w:tabs>
        <w:ind w:left="437" w:right="149" w:hanging="319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CV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DE4903">
        <w:rPr>
          <w:rFonts w:asciiTheme="minorHAnsi" w:eastAsia="Calibri" w:hAnsiTheme="minorHAnsi" w:cstheme="minorHAnsi"/>
          <w:sz w:val="22"/>
          <w:szCs w:val="22"/>
        </w:rPr>
        <w:t>ically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more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il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as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cs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E4903">
        <w:rPr>
          <w:rFonts w:asciiTheme="minorHAnsi" w:eastAsia="Calibri" w:hAnsiTheme="minorHAnsi" w:cstheme="minorHAnsi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 awar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5A2FAA" w14:textId="77777777" w:rsidR="00876A42" w:rsidRPr="00DE4903" w:rsidRDefault="00876A4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9E3500C" w14:textId="77777777" w:rsidR="00876A42" w:rsidRPr="00DE4903" w:rsidRDefault="00C4175F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DDI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ESOU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1082942F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Vi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hyperlink r:id="rId11"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ww</w:t>
        </w:r>
        <w:r w:rsidRPr="00DE4903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w</w:t>
        </w:r>
        <w:r w:rsidRPr="00DE4903">
          <w:rPr>
            <w:rFonts w:asciiTheme="minorHAnsi" w:eastAsia="Calibri" w:hAnsiTheme="minorHAnsi" w:cstheme="minorHAnsi"/>
            <w:w w:val="99"/>
            <w:sz w:val="22"/>
            <w:szCs w:val="22"/>
          </w:rPr>
          <w:t>.c</w:t>
        </w:r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s</w:t>
        </w:r>
        <w:r w:rsidRPr="00DE4903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w w:val="99"/>
            <w:sz w:val="22"/>
            <w:szCs w:val="22"/>
          </w:rPr>
          <w:t>.</w:t>
        </w:r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DE4903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DE4903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.</w:t>
        </w:r>
        <w:r w:rsidRPr="00DE4903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du</w:t>
        </w:r>
        <w:r w:rsidRPr="00DE4903">
          <w:rPr>
            <w:rFonts w:asciiTheme="minorHAnsi" w:eastAsia="Calibri" w:hAnsiTheme="minorHAnsi" w:cstheme="minorHAnsi"/>
            <w:w w:val="99"/>
            <w:sz w:val="22"/>
            <w:szCs w:val="22"/>
          </w:rPr>
          <w:t>/car</w:t>
        </w:r>
        <w:r w:rsidRPr="00DE4903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</w:hyperlink>
      <w:r w:rsidRPr="00DE4903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rk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op</w:t>
      </w:r>
    </w:p>
    <w:p w14:paraId="7C7B8EE9" w14:textId="77777777" w:rsidR="00876A42" w:rsidRPr="00DE4903" w:rsidRDefault="00C4175F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E490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Vi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x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ooks</w:t>
      </w:r>
    </w:p>
    <w:p w14:paraId="2B26778F" w14:textId="77777777" w:rsidR="00876A42" w:rsidRPr="00DE4903" w:rsidRDefault="00C4175F">
      <w:pPr>
        <w:tabs>
          <w:tab w:val="left" w:pos="460"/>
        </w:tabs>
        <w:spacing w:before="2"/>
        <w:ind w:left="478" w:right="79" w:hanging="360"/>
        <w:rPr>
          <w:rFonts w:asciiTheme="minorHAnsi" w:eastAsia="Calibri" w:hAnsiTheme="minorHAnsi" w:cstheme="minorHAnsi"/>
          <w:sz w:val="22"/>
          <w:szCs w:val="22"/>
        </w:rPr>
        <w:sectPr w:rsidR="00876A42" w:rsidRPr="00DE4903">
          <w:footerReference w:type="default" r:id="rId12"/>
          <w:pgSz w:w="12240" w:h="15840"/>
          <w:pgMar w:top="740" w:right="680" w:bottom="280" w:left="660" w:header="0" w:footer="418" w:gutter="0"/>
          <w:pgNumType w:start="5"/>
          <w:cols w:space="720"/>
        </w:sectPr>
      </w:pPr>
      <w:r w:rsidRPr="00DE490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CSE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Car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lor.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You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ail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3">
        <w:r w:rsidRPr="00DE4903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DE4903">
          <w:rPr>
            <w:rFonts w:asciiTheme="minorHAnsi" w:eastAsia="Calibri" w:hAnsiTheme="minorHAnsi" w:cstheme="minorHAnsi"/>
            <w:spacing w:val="1"/>
            <w:sz w:val="22"/>
            <w:szCs w:val="22"/>
          </w:rPr>
          <w:t>s</w:t>
        </w:r>
        <w:r w:rsidRPr="00DE4903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z w:val="22"/>
            <w:szCs w:val="22"/>
          </w:rPr>
          <w:t>car</w:t>
        </w:r>
        <w:r w:rsidRPr="00DE4903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z w:val="22"/>
            <w:szCs w:val="22"/>
          </w:rPr>
          <w:t>r@</w:t>
        </w:r>
        <w:r w:rsidRPr="00DE4903">
          <w:rPr>
            <w:rFonts w:asciiTheme="minorHAnsi" w:eastAsia="Calibri" w:hAnsiTheme="minorHAnsi" w:cstheme="minorHAnsi"/>
            <w:spacing w:val="3"/>
            <w:sz w:val="22"/>
            <w:szCs w:val="22"/>
          </w:rPr>
          <w:t>u</w:t>
        </w:r>
        <w:r w:rsidRPr="00DE4903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DE4903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DE4903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DE4903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DE4903">
          <w:rPr>
            <w:rFonts w:asciiTheme="minorHAnsi" w:eastAsia="Calibri" w:hAnsiTheme="minorHAnsi" w:cstheme="minorHAnsi"/>
            <w:spacing w:val="1"/>
            <w:sz w:val="22"/>
            <w:szCs w:val="22"/>
          </w:rPr>
          <w:t>du</w:t>
        </w:r>
      </w:hyperlink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wo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ld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lor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3</w:t>
      </w:r>
      <w:r w:rsidRPr="00DE4903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45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DE4903">
        <w:rPr>
          <w:rFonts w:asciiTheme="minorHAnsi" w:eastAsia="Calibri" w:hAnsiTheme="minorHAnsi" w:cstheme="minorHAnsi"/>
          <w:sz w:val="22"/>
          <w:szCs w:val="22"/>
        </w:rPr>
        <w:t>oi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Calibri" w:hAnsiTheme="minorHAnsi" w:cstheme="minorHAnsi"/>
          <w:sz w:val="22"/>
          <w:szCs w:val="22"/>
        </w:rPr>
        <w:t>ri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Dro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Calibri" w:hAnsiTheme="minorHAnsi" w:cstheme="minorHAnsi"/>
          <w:sz w:val="22"/>
          <w:szCs w:val="22"/>
        </w:rPr>
        <w:t>In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g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Car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r 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ling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rs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(pa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;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7DC5669D" w14:textId="77777777" w:rsidR="00876A42" w:rsidRPr="00DE4903" w:rsidRDefault="00C4175F">
      <w:pPr>
        <w:spacing w:before="4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ES:</w:t>
      </w:r>
    </w:p>
    <w:p w14:paraId="18FE81AF" w14:textId="77777777" w:rsidR="00876A42" w:rsidRPr="00DE4903" w:rsidRDefault="00876A4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6C1D8BC" w14:textId="77777777" w:rsidR="00876A42" w:rsidRPr="00DE4903" w:rsidRDefault="00C4175F">
      <w:pPr>
        <w:ind w:left="118"/>
        <w:rPr>
          <w:rFonts w:asciiTheme="minorHAnsi" w:eastAsia="Century Schoolbook" w:hAnsiTheme="minorHAnsi" w:cstheme="minorHAnsi"/>
          <w:sz w:val="22"/>
          <w:szCs w:val="22"/>
        </w:rPr>
      </w:pP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P</w:t>
      </w:r>
      <w:r w:rsidRPr="00DE4903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rker Pro</w:t>
      </w:r>
      <w:r w:rsidRPr="00DE4903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g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 xml:space="preserve">er                                      </w:t>
      </w:r>
      <w:r w:rsidRPr="00DE4903">
        <w:rPr>
          <w:rFonts w:asciiTheme="minorHAnsi" w:eastAsia="Century Schoolbook" w:hAnsiTheme="minorHAnsi" w:cstheme="minorHAnsi"/>
          <w:b/>
          <w:spacing w:val="84"/>
          <w:sz w:val="22"/>
          <w:szCs w:val="22"/>
        </w:rPr>
        <w:t xml:space="preserve">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123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ge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v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DE4903">
        <w:rPr>
          <w:rFonts w:asciiTheme="minorHAnsi" w:eastAsia="Century Schoolbook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e</w:t>
      </w:r>
    </w:p>
    <w:p w14:paraId="05A48D0D" w14:textId="77777777" w:rsidR="00876A42" w:rsidRPr="00DE4903" w:rsidRDefault="00C4175F">
      <w:pPr>
        <w:spacing w:before="4"/>
        <w:ind w:right="607"/>
        <w:jc w:val="right"/>
        <w:rPr>
          <w:rFonts w:asciiTheme="minorHAnsi" w:eastAsia="Century Schoolbook" w:hAnsiTheme="minorHAnsi" w:cstheme="minorHAnsi"/>
          <w:sz w:val="22"/>
          <w:szCs w:val="22"/>
        </w:rPr>
      </w:pP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inn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spacing w:val="-4"/>
          <w:sz w:val="22"/>
          <w:szCs w:val="22"/>
        </w:rPr>
        <w:t>p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lis,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DE4903">
        <w:rPr>
          <w:rFonts w:asciiTheme="minorHAnsi" w:eastAsia="Century Schoolbook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ta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5541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4</w:t>
      </w:r>
    </w:p>
    <w:p w14:paraId="14C3DCCE" w14:textId="77777777" w:rsidR="00876A42" w:rsidRPr="00DE4903" w:rsidRDefault="00C4175F">
      <w:pPr>
        <w:spacing w:line="160" w:lineRule="exact"/>
        <w:ind w:right="1972"/>
        <w:jc w:val="righ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12-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E4903">
        <w:rPr>
          <w:rFonts w:asciiTheme="minorHAnsi" w:hAnsiTheme="minorHAnsi" w:cstheme="minorHAnsi"/>
          <w:sz w:val="22"/>
          <w:szCs w:val="22"/>
        </w:rPr>
        <w:t>2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hAnsiTheme="minorHAnsi" w:cstheme="minorHAnsi"/>
          <w:sz w:val="22"/>
          <w:szCs w:val="22"/>
        </w:rPr>
        <w:t>2</w:t>
      </w:r>
    </w:p>
    <w:p w14:paraId="38FA7D57" w14:textId="77777777" w:rsidR="00876A42" w:rsidRPr="00DE4903" w:rsidRDefault="00C4175F">
      <w:pPr>
        <w:spacing w:before="1"/>
        <w:ind w:right="1770"/>
        <w:jc w:val="right"/>
        <w:rPr>
          <w:rFonts w:asciiTheme="minorHAnsi" w:hAnsiTheme="minorHAnsi" w:cstheme="minorHAnsi"/>
          <w:sz w:val="22"/>
          <w:szCs w:val="22"/>
        </w:rPr>
      </w:pPr>
      <w:hyperlink r:id="rId14"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DE4903">
          <w:rPr>
            <w:rFonts w:asciiTheme="minorHAnsi" w:hAnsiTheme="minorHAnsi" w:cstheme="minorHAnsi"/>
            <w:sz w:val="22"/>
            <w:szCs w:val="22"/>
          </w:rPr>
          <w:t>a</w:t>
        </w:r>
        <w:r w:rsidRPr="00DE4903">
          <w:rPr>
            <w:rFonts w:asciiTheme="minorHAnsi" w:hAnsiTheme="minorHAnsi" w:cstheme="minorHAnsi"/>
            <w:spacing w:val="-3"/>
            <w:sz w:val="22"/>
            <w:szCs w:val="22"/>
          </w:rPr>
          <w:t>r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k</w:t>
        </w:r>
        <w:r w:rsidRPr="00DE4903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DE4903">
          <w:rPr>
            <w:rFonts w:asciiTheme="minorHAnsi" w:hAnsiTheme="minorHAnsi" w:cstheme="minorHAnsi"/>
            <w:sz w:val="22"/>
            <w:szCs w:val="22"/>
          </w:rPr>
          <w:t>@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u</w:t>
        </w:r>
        <w:r w:rsidRPr="00DE4903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DE4903">
          <w:rPr>
            <w:rFonts w:asciiTheme="minorHAnsi" w:hAnsiTheme="minorHAnsi" w:cstheme="minorHAnsi"/>
            <w:sz w:val="22"/>
            <w:szCs w:val="22"/>
          </w:rPr>
          <w:t>.</w:t>
        </w:r>
        <w:r w:rsidRPr="00DE4903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DE4903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7CA7366A" w14:textId="77777777" w:rsidR="00876A42" w:rsidRPr="00DE4903" w:rsidRDefault="00876A4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5DF691C" w14:textId="77777777" w:rsidR="00876A42" w:rsidRPr="00DE4903" w:rsidRDefault="00C4175F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DE4903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56D02087" w14:textId="77777777" w:rsidR="00876A42" w:rsidRPr="00DE4903" w:rsidRDefault="00876A42">
      <w:pPr>
        <w:spacing w:before="6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0"/>
        <w:gridCol w:w="8785"/>
      </w:tblGrid>
      <w:tr w:rsidR="00DE4903" w:rsidRPr="00DE4903" w14:paraId="7BAB71F7" w14:textId="77777777">
        <w:trPr>
          <w:trHeight w:hRule="exact" w:val="894"/>
        </w:trPr>
        <w:tc>
          <w:tcPr>
            <w:tcW w:w="19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97CAE38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F343F49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ac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 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ence, 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om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ce,</w:t>
            </w:r>
            <w:r w:rsidRPr="00DE4903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x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  <w:p w14:paraId="626C9C0C" w14:textId="77777777" w:rsidR="00876A42" w:rsidRPr="00DE4903" w:rsidRDefault="00C4175F">
            <w:pPr>
              <w:spacing w:before="3" w:line="240" w:lineRule="exact"/>
              <w:ind w:left="260"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and 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a-</w:t>
            </w: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3.24</w:t>
            </w:r>
          </w:p>
        </w:tc>
      </w:tr>
      <w:tr w:rsidR="00DE4903" w:rsidRPr="00DE4903" w14:paraId="04195772" w14:textId="77777777">
        <w:trPr>
          <w:trHeight w:hRule="exact" w:val="462"/>
        </w:trPr>
        <w:tc>
          <w:tcPr>
            <w:tcW w:w="19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B40095D" w14:textId="77777777" w:rsidR="00876A42" w:rsidRPr="00DE4903" w:rsidRDefault="00876A42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41FB5" w14:textId="77777777" w:rsidR="00876A42" w:rsidRPr="00DE4903" w:rsidRDefault="00C417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UR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</w:p>
        </w:tc>
        <w:tc>
          <w:tcPr>
            <w:tcW w:w="87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3314463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4903" w:rsidRPr="00DE4903" w14:paraId="1B4BDBFF" w14:textId="77777777">
        <w:trPr>
          <w:trHeight w:hRule="exact" w:val="642"/>
        </w:trPr>
        <w:tc>
          <w:tcPr>
            <w:tcW w:w="19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B3C5CD8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5C2BFA8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oduc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For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Lan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and Auto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4903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oduc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  <w:p w14:paraId="0B3F6D2C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s, So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tw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 En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s)</w:t>
            </w:r>
          </w:p>
        </w:tc>
      </w:tr>
      <w:tr w:rsidR="00DE4903" w:rsidRPr="00DE4903" w14:paraId="5EF63C56" w14:textId="77777777">
        <w:trPr>
          <w:trHeight w:hRule="exact" w:val="463"/>
        </w:trPr>
        <w:tc>
          <w:tcPr>
            <w:tcW w:w="19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8438327" w14:textId="77777777" w:rsidR="00876A42" w:rsidRPr="00DE4903" w:rsidRDefault="00876A4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B4DE0" w14:textId="77777777" w:rsidR="00876A42" w:rsidRPr="00DE4903" w:rsidRDefault="00C417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SK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87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9B77AFF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4903" w:rsidRPr="00DE4903" w14:paraId="38D18DDA" w14:textId="77777777">
        <w:trPr>
          <w:trHeight w:hRule="exact" w:val="1148"/>
        </w:trPr>
        <w:tc>
          <w:tcPr>
            <w:tcW w:w="10685" w:type="dxa"/>
            <w:gridSpan w:val="2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14:paraId="277595D2" w14:textId="77777777" w:rsidR="00876A42" w:rsidRPr="00DE4903" w:rsidRDefault="00C4175F">
            <w:pPr>
              <w:spacing w:line="24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Lan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++, H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Sche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65016650" w14:textId="77777777" w:rsidR="00876A42" w:rsidRPr="00DE4903" w:rsidRDefault="00C4175F">
            <w:pPr>
              <w:spacing w:line="24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s:</w:t>
            </w: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S, W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01BF00C7" w14:textId="77777777" w:rsidR="00876A42" w:rsidRPr="00DE4903" w:rsidRDefault="00C4175F">
            <w:pPr>
              <w:spacing w:before="1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Sof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CAD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dobe Acro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LAB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</w:p>
          <w:p w14:paraId="178D937C" w14:textId="77777777" w:rsidR="00876A42" w:rsidRPr="00DE4903" w:rsidRDefault="00C4175F">
            <w:pPr>
              <w:spacing w:line="24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 Lan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e: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 Span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sh</w:t>
            </w:r>
          </w:p>
          <w:p w14:paraId="2D5FB093" w14:textId="77777777" w:rsidR="00876A42" w:rsidRPr="00DE4903" w:rsidRDefault="00876A42">
            <w:pPr>
              <w:spacing w:before="18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5CE8B" w14:textId="77777777" w:rsidR="00876A42" w:rsidRPr="00DE4903" w:rsidRDefault="00C417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RELEVAN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DE4903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ENCE</w:t>
            </w:r>
          </w:p>
        </w:tc>
      </w:tr>
      <w:tr w:rsidR="00DE4903" w:rsidRPr="00DE4903" w14:paraId="40217A83" w14:textId="77777777">
        <w:trPr>
          <w:trHeight w:hRule="exact" w:val="462"/>
        </w:trPr>
        <w:tc>
          <w:tcPr>
            <w:tcW w:w="10685" w:type="dxa"/>
            <w:gridSpan w:val="2"/>
            <w:vMerge/>
            <w:tcBorders>
              <w:left w:val="nil"/>
              <w:bottom w:val="single" w:sz="2" w:space="0" w:color="000000"/>
              <w:right w:val="nil"/>
            </w:tcBorders>
          </w:tcPr>
          <w:p w14:paraId="5A3BB87D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4903" w:rsidRPr="00DE4903" w14:paraId="4BC82842" w14:textId="77777777">
        <w:trPr>
          <w:trHeight w:hRule="exact" w:val="523"/>
        </w:trPr>
        <w:tc>
          <w:tcPr>
            <w:tcW w:w="19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F65CB08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F2ACAC5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IT 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erso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ort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n,</w:t>
            </w:r>
            <w:r w:rsidRPr="00DE4903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201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4-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07B1D1BE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apo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MN</w:t>
            </w:r>
          </w:p>
        </w:tc>
      </w:tr>
      <w:tr w:rsidR="00DE4903" w:rsidRPr="00DE4903" w14:paraId="0BD3CE11" w14:textId="77777777">
        <w:trPr>
          <w:trHeight w:hRule="exact" w:val="1799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8BD5BB2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</w:tcPr>
          <w:p w14:paraId="73738ED5" w14:textId="77777777" w:rsidR="00876A42" w:rsidRPr="00DE4903" w:rsidRDefault="00C4175F">
            <w:pPr>
              <w:tabs>
                <w:tab w:val="left" w:pos="620"/>
              </w:tabs>
              <w:spacing w:before="20" w:line="240" w:lineRule="exact"/>
              <w:ind w:left="620" w:right="701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E490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ed h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 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tw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de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ops,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0 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ees</w:t>
            </w:r>
          </w:p>
          <w:p w14:paraId="333B730C" w14:textId="77777777" w:rsidR="00876A42" w:rsidRPr="00DE4903" w:rsidRDefault="00C4175F">
            <w:pPr>
              <w:spacing w:before="2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Spea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 end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 ph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+ e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ees</w:t>
            </w:r>
          </w:p>
          <w:p w14:paraId="0AB95BF8" w14:textId="77777777" w:rsidR="00876A42" w:rsidRPr="00DE4903" w:rsidRDefault="00C4175F">
            <w:pPr>
              <w:spacing w:before="7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Secu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ed 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100 de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k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op 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 150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op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 b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</w:p>
          <w:p w14:paraId="0409ECF3" w14:textId="77777777" w:rsidR="00876A42" w:rsidRPr="00DE4903" w:rsidRDefault="00C4175F">
            <w:pPr>
              <w:tabs>
                <w:tab w:val="left" w:pos="620"/>
              </w:tabs>
              <w:spacing w:before="5"/>
              <w:ind w:left="620" w:right="1071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E4903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ed 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 app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</w:p>
        </w:tc>
      </w:tr>
      <w:tr w:rsidR="00DE4903" w:rsidRPr="00DE4903" w14:paraId="48438347" w14:textId="77777777">
        <w:trPr>
          <w:trHeight w:hRule="exact" w:val="642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79526F5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</w:tcPr>
          <w:p w14:paraId="10047B78" w14:textId="77777777" w:rsidR="00876A42" w:rsidRPr="00DE4903" w:rsidRDefault="00876A4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0164BE" w14:textId="77777777" w:rsidR="00876A42" w:rsidRPr="00DE4903" w:rsidRDefault="00C4175F">
            <w:pPr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ech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e,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nu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  <w:p w14:paraId="2B827EB4" w14:textId="77777777" w:rsidR="00876A42" w:rsidRPr="00DE4903" w:rsidRDefault="00C4175F">
            <w:pPr>
              <w:spacing w:line="24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St. Pau</w:t>
            </w:r>
            <w:r w:rsidRPr="00DE490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, MN</w:t>
            </w:r>
          </w:p>
        </w:tc>
      </w:tr>
      <w:tr w:rsidR="00DE4903" w:rsidRPr="00DE4903" w14:paraId="67D401C0" w14:textId="77777777">
        <w:trPr>
          <w:trHeight w:hRule="exact" w:val="129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11003FF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</w:tcPr>
          <w:p w14:paraId="3E76393C" w14:textId="77777777" w:rsidR="00876A42" w:rsidRPr="00DE4903" w:rsidRDefault="00C4175F">
            <w:pPr>
              <w:spacing w:line="260" w:lineRule="exact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ned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ex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ce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i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 c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h 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nd de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op</w:t>
            </w:r>
            <w:r w:rsidRPr="00DE4903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ent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ng</w:t>
            </w:r>
          </w:p>
          <w:p w14:paraId="587E8657" w14:textId="77777777" w:rsidR="00876A42" w:rsidRPr="00DE4903" w:rsidRDefault="00C4175F">
            <w:pPr>
              <w:spacing w:before="7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he de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new c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8F4A5C1" w14:textId="77777777" w:rsidR="00876A42" w:rsidRPr="00DE4903" w:rsidRDefault="00C4175F">
            <w:pPr>
              <w:spacing w:before="5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ned ex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ded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 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ech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ook</w:t>
            </w:r>
          </w:p>
          <w:p w14:paraId="2C87910A" w14:textId="77777777" w:rsidR="00876A42" w:rsidRPr="00DE4903" w:rsidRDefault="00C4175F">
            <w:pPr>
              <w:spacing w:before="7"/>
              <w:ind w:left="2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 p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 qu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and 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DE4903" w:rsidRPr="00DE4903" w14:paraId="7513464F" w14:textId="77777777">
        <w:trPr>
          <w:trHeight w:hRule="exact" w:val="462"/>
        </w:trPr>
        <w:tc>
          <w:tcPr>
            <w:tcW w:w="19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B5409C7" w14:textId="77777777" w:rsidR="00876A42" w:rsidRPr="00DE4903" w:rsidRDefault="00876A42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07E7C3" w14:textId="77777777" w:rsidR="00876A42" w:rsidRPr="00DE4903" w:rsidRDefault="00C417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LEADER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SH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</w:p>
        </w:tc>
        <w:tc>
          <w:tcPr>
            <w:tcW w:w="87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4532731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4903" w:rsidRPr="00DE4903" w14:paraId="67CA4E9A" w14:textId="77777777">
        <w:trPr>
          <w:trHeight w:hRule="exact" w:val="523"/>
        </w:trPr>
        <w:tc>
          <w:tcPr>
            <w:tcW w:w="10685" w:type="dxa"/>
            <w:gridSpan w:val="2"/>
            <w:vMerge w:val="restart"/>
            <w:tcBorders>
              <w:top w:val="single" w:sz="2" w:space="0" w:color="000000"/>
              <w:left w:val="nil"/>
              <w:right w:val="nil"/>
            </w:tcBorders>
          </w:tcPr>
          <w:p w14:paraId="7F7D37C9" w14:textId="77777777" w:rsidR="00876A42" w:rsidRPr="00DE4903" w:rsidRDefault="00C4175F">
            <w:pPr>
              <w:spacing w:line="24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Secr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ary,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Stude</w:t>
            </w:r>
            <w:r w:rsidRPr="00DE4903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 To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DE4903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eade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DE4903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b/>
                <w:sz w:val="22"/>
                <w:szCs w:val="22"/>
              </w:rPr>
              <w:t>ver,</w:t>
            </w:r>
            <w:r w:rsidRPr="00DE4903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ber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  <w:p w14:paraId="01D21A3A" w14:textId="77777777" w:rsidR="00876A42" w:rsidRPr="00DE4903" w:rsidRDefault="00C4175F">
            <w:pPr>
              <w:spacing w:line="24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ap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7444CE73" w14:textId="77777777" w:rsidR="00876A42" w:rsidRPr="00DE4903" w:rsidRDefault="00C4175F">
            <w:pPr>
              <w:spacing w:before="5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nu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d d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nd co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EB11881" w14:textId="77777777" w:rsidR="00876A42" w:rsidRPr="00DE4903" w:rsidRDefault="00C4175F">
            <w:pPr>
              <w:spacing w:before="7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he 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ounce</w:t>
            </w:r>
            <w:r w:rsidRPr="00DE490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3B05C7AF" w14:textId="77777777" w:rsidR="00876A42" w:rsidRPr="00DE4903" w:rsidRDefault="00C4175F">
            <w:pPr>
              <w:spacing w:before="5" w:line="280" w:lineRule="exact"/>
              <w:ind w:left="2160"/>
              <w:rPr>
                <w:rFonts w:asciiTheme="minorHAnsi" w:hAnsiTheme="minorHAnsi" w:cstheme="minorHAnsi"/>
                <w:sz w:val="22"/>
                <w:szCs w:val="22"/>
              </w:rPr>
            </w:pPr>
            <w:r w:rsidRPr="00DE4903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</w:t>
            </w:r>
            <w:r w:rsidRPr="00DE4903">
              <w:rPr>
                <w:rFonts w:asciiTheme="minorHAnsi" w:eastAsia="Segoe MDL2 Assets" w:hAnsiTheme="minorHAnsi" w:cstheme="minorHAnsi"/>
                <w:spacing w:val="9"/>
                <w:w w:val="46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ll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bo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 a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eam</w:t>
            </w:r>
            <w:r w:rsidRPr="00DE4903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of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50 peo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 b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d 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f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 n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</w:t>
            </w:r>
            <w:r w:rsidRPr="00DE4903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hous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er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ri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ng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  <w:r w:rsidRPr="00DE4903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ak</w:t>
            </w:r>
            <w:r w:rsidRPr="00DE4903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4903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2014</w:t>
            </w:r>
          </w:p>
        </w:tc>
      </w:tr>
      <w:tr w:rsidR="00DE4903" w:rsidRPr="00DE4903" w14:paraId="5A79A92B" w14:textId="77777777">
        <w:trPr>
          <w:trHeight w:hRule="exact" w:val="854"/>
        </w:trPr>
        <w:tc>
          <w:tcPr>
            <w:tcW w:w="106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7365577" w14:textId="77777777" w:rsidR="00876A42" w:rsidRPr="00DE4903" w:rsidRDefault="00876A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5BC8E4" w14:textId="77777777" w:rsidR="00876A42" w:rsidRPr="00DE4903" w:rsidRDefault="00876A4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  <w:sectPr w:rsidR="00876A42" w:rsidRPr="00DE4903">
          <w:pgSz w:w="12240" w:h="15840"/>
          <w:pgMar w:top="760" w:right="660" w:bottom="280" w:left="660" w:header="0" w:footer="418" w:gutter="0"/>
          <w:cols w:space="720"/>
        </w:sectPr>
      </w:pPr>
    </w:p>
    <w:p w14:paraId="44368661" w14:textId="77777777" w:rsidR="00876A42" w:rsidRPr="00DE4903" w:rsidRDefault="00C4175F">
      <w:pPr>
        <w:spacing w:before="32"/>
        <w:ind w:left="190" w:right="-5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DE4903">
        <w:rPr>
          <w:rFonts w:asciiTheme="minorHAnsi" w:hAnsiTheme="minorHAnsi" w:cstheme="minorHAnsi"/>
          <w:b/>
          <w:sz w:val="22"/>
          <w:szCs w:val="22"/>
        </w:rPr>
        <w:t>IVI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IES</w:t>
      </w:r>
    </w:p>
    <w:p w14:paraId="7ACE0FE0" w14:textId="77777777" w:rsidR="00876A42" w:rsidRPr="00DE4903" w:rsidRDefault="00C4175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</w:p>
    <w:p w14:paraId="4E440002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11B7A" w14:textId="77777777" w:rsidR="00876A42" w:rsidRPr="00DE4903" w:rsidRDefault="00C4175F">
      <w:pPr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3EFB8689">
          <v:group id="_x0000_s1039" style="position:absolute;margin-left:42.35pt;margin-top:687.7pt;width:528.5pt;height:.25pt;z-index:-251655168;mso-position-horizontal-relative:page;mso-position-vertical-relative:page" coordorigin="847,13754" coordsize="10570,5">
            <v:shape id="_x0000_s1042" style="position:absolute;left:850;top:13757;width:4996;height:0" coordorigin="850,13757" coordsize="4996,0" path="m850,13757r4995,e" filled="f" strokeweight=".088mm">
              <v:path arrowok="t"/>
            </v:shape>
            <v:shape id="_x0000_s1041" style="position:absolute;left:5855;top:13757;width:5113;height:0" coordorigin="5855,13757" coordsize="5113,0" path="m5855,13757r5113,e" filled="f" strokeweight=".088mm">
              <v:path arrowok="t"/>
            </v:shape>
            <v:shape id="_x0000_s1040" style="position:absolute;left:10977;top:13757;width:438;height:0" coordorigin="10977,13757" coordsize="438,0" path="m10977,13757r438,e" filled="f" strokeweight=".088mm">
              <v:path arrowok="t"/>
            </v:shape>
            <w10:wrap anchorx="page" anchory="page"/>
          </v:group>
        </w:pic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be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 of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ch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Fa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E4903">
        <w:rPr>
          <w:rFonts w:asciiTheme="minorHAnsi" w:hAnsiTheme="minorHAnsi" w:cstheme="minorHAnsi"/>
          <w:sz w:val="22"/>
          <w:szCs w:val="22"/>
        </w:rPr>
        <w:t>01</w:t>
      </w:r>
      <w:r w:rsidRPr="00DE4903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ent</w:t>
      </w:r>
    </w:p>
    <w:p w14:paraId="0847ED7E" w14:textId="77777777" w:rsidR="00876A42" w:rsidRPr="00DE4903" w:rsidRDefault="00C4175F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be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om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ance Club, Uni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a, 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nt</w:t>
      </w:r>
    </w:p>
    <w:p w14:paraId="4A6EA9E7" w14:textId="77777777" w:rsidR="00876A42" w:rsidRPr="00DE4903" w:rsidRDefault="00C4175F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60" w:bottom="280" w:left="660" w:header="720" w:footer="720" w:gutter="0"/>
          <w:cols w:num="2" w:space="720" w:equalWidth="0">
            <w:col w:w="1487" w:space="791"/>
            <w:col w:w="8642"/>
          </w:cols>
        </w:sect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ap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n,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ba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ea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a, Sp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Spr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2011</w:t>
      </w:r>
    </w:p>
    <w:p w14:paraId="1278E66D" w14:textId="77777777" w:rsidR="00876A42" w:rsidRPr="00DE4903" w:rsidRDefault="00876A42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32C9F77" w14:textId="77777777" w:rsidR="00876A42" w:rsidRPr="00DE4903" w:rsidRDefault="00C4175F">
      <w:pPr>
        <w:ind w:left="4269" w:right="4250"/>
        <w:jc w:val="center"/>
        <w:rPr>
          <w:rFonts w:asciiTheme="minorHAnsi" w:eastAsia="Britannic Bold" w:hAnsiTheme="minorHAnsi" w:cstheme="minorHAnsi"/>
          <w:sz w:val="22"/>
          <w:szCs w:val="22"/>
        </w:rPr>
      </w:pPr>
      <w:r w:rsidRPr="00DE4903">
        <w:rPr>
          <w:rFonts w:asciiTheme="minorHAnsi" w:eastAsia="Britannic Bold" w:hAnsiTheme="minorHAnsi" w:cstheme="minorHAnsi"/>
          <w:sz w:val="22"/>
          <w:szCs w:val="22"/>
        </w:rPr>
        <w:t>M</w:t>
      </w:r>
      <w:r w:rsidRPr="00DE4903">
        <w:rPr>
          <w:rFonts w:asciiTheme="minorHAnsi" w:eastAsia="Britannic Bold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Britannic Bold" w:hAnsiTheme="minorHAnsi" w:cstheme="minorHAnsi"/>
          <w:sz w:val="22"/>
          <w:szCs w:val="22"/>
        </w:rPr>
        <w:t>chael An</w:t>
      </w:r>
      <w:r w:rsidRPr="00DE4903">
        <w:rPr>
          <w:rFonts w:asciiTheme="minorHAnsi" w:eastAsia="Britannic Bol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Britannic Bold" w:hAnsiTheme="minorHAnsi" w:cstheme="minorHAnsi"/>
          <w:sz w:val="22"/>
          <w:szCs w:val="22"/>
        </w:rPr>
        <w:t>c</w:t>
      </w:r>
      <w:r w:rsidRPr="00DE4903">
        <w:rPr>
          <w:rFonts w:asciiTheme="minorHAnsi" w:eastAsia="Britannic Bold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eastAsia="Britannic Bold" w:hAnsiTheme="minorHAnsi" w:cstheme="minorHAnsi"/>
          <w:sz w:val="22"/>
          <w:szCs w:val="22"/>
        </w:rPr>
        <w:t>l</w:t>
      </w:r>
    </w:p>
    <w:p w14:paraId="21EE7718" w14:textId="77777777" w:rsidR="00876A42" w:rsidRPr="00DE4903" w:rsidRDefault="00C4175F">
      <w:pPr>
        <w:spacing w:before="19"/>
        <w:ind w:left="81" w:right="10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1000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z w:val="22"/>
          <w:szCs w:val="22"/>
        </w:rPr>
        <w:t>opher Av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nue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#</w:t>
      </w:r>
      <w:r w:rsidRPr="00DE4903">
        <w:rPr>
          <w:rFonts w:asciiTheme="minorHAnsi" w:eastAsia="Garamond" w:hAnsiTheme="minorHAnsi" w:cstheme="minorHAnsi"/>
          <w:sz w:val="22"/>
          <w:szCs w:val="22"/>
        </w:rPr>
        <w:t>12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651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z w:val="22"/>
          <w:szCs w:val="22"/>
        </w:rPr>
        <w:t>000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z w:val="22"/>
          <w:szCs w:val="22"/>
        </w:rPr>
        <w:t>1212</w:t>
      </w:r>
    </w:p>
    <w:p w14:paraId="545B858C" w14:textId="77777777" w:rsidR="00876A42" w:rsidRPr="00DE4903" w:rsidRDefault="00C4175F">
      <w:pPr>
        <w:spacing w:line="240" w:lineRule="exact"/>
        <w:ind w:left="81" w:right="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52650EEF">
          <v:group id="_x0000_s1034" style="position:absolute;left:0;text-align:left;margin-left:38.7pt;margin-top:29.2pt;width:532.45pt;height:1.55pt;z-index:-251654144;mso-position-horizontal-relative:page" coordorigin="774,584" coordsize="10649,31">
            <v:shape id="_x0000_s1038" style="position:absolute;left:778;top:588;width:10641;height:0" coordorigin="778,588" coordsize="10641,0" path="m778,588r10641,e" filled="f" strokeweight=".34pt">
              <v:path arrowok="t"/>
            </v:shape>
            <v:shape id="_x0000_s1037" style="position:absolute;left:778;top:612;width:10641;height:0" coordorigin="778,612" coordsize="10641,0" path="m778,612r10641,e" filled="f" strokeweight=".34pt">
              <v:path arrowok="t"/>
            </v:shape>
            <v:shape id="_x0000_s1036" style="position:absolute;left:778;top:607;width:9998;height:0" coordorigin="778,607" coordsize="9998,0" path="m778,607r9998,e" filled="f" strokeweight=".1134mm">
              <v:path arrowok="t"/>
            </v:shape>
            <v:shape id="_x0000_s1035" style="position:absolute;left:10780;top:607;width:640;height:0" coordorigin="10780,607" coordsize="640,0" path="m10780,607r640,e" filled="f" strokeweight=".1134mm">
              <v:path arrowok="t"/>
            </v:shape>
            <w10:wrap anchorx="page"/>
          </v:group>
        </w:pic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z w:val="22"/>
          <w:szCs w:val="22"/>
        </w:rPr>
        <w:t>inne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pol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z w:val="22"/>
          <w:szCs w:val="22"/>
        </w:rPr>
        <w:t>N 55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4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14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</w:t>
      </w:r>
      <w:r w:rsidRPr="00DE4903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hyperlink r:id="rId15">
        <w:r w:rsidRPr="00DE4903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DE4903">
          <w:rPr>
            <w:rFonts w:asciiTheme="minorHAnsi" w:eastAsia="Garamond" w:hAnsiTheme="minorHAnsi" w:cstheme="minorHAnsi"/>
            <w:spacing w:val="-1"/>
            <w:sz w:val="22"/>
            <w:szCs w:val="22"/>
          </w:rPr>
          <w:t>ec</w:t>
        </w:r>
        <w:r w:rsidRPr="00DE4903">
          <w:rPr>
            <w:rFonts w:asciiTheme="minorHAnsi" w:eastAsia="Garamond" w:hAnsiTheme="minorHAnsi" w:cstheme="minorHAnsi"/>
            <w:sz w:val="22"/>
            <w:szCs w:val="22"/>
          </w:rPr>
          <w:t>hani</w:t>
        </w:r>
        <w:r w:rsidRPr="00DE4903">
          <w:rPr>
            <w:rFonts w:asciiTheme="minorHAnsi" w:eastAsia="Garamond" w:hAnsiTheme="minorHAnsi" w:cstheme="minorHAnsi"/>
            <w:spacing w:val="-2"/>
            <w:sz w:val="22"/>
            <w:szCs w:val="22"/>
          </w:rPr>
          <w:t>c</w:t>
        </w:r>
        <w:r w:rsidRPr="00DE4903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DE4903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DE4903">
          <w:rPr>
            <w:rFonts w:asciiTheme="minorHAnsi" w:eastAsia="Garamond" w:hAnsiTheme="minorHAnsi" w:cstheme="minorHAnsi"/>
            <w:spacing w:val="-1"/>
            <w:sz w:val="22"/>
            <w:szCs w:val="22"/>
          </w:rPr>
          <w:t>@</w:t>
        </w:r>
        <w:r w:rsidRPr="00DE4903">
          <w:rPr>
            <w:rFonts w:asciiTheme="minorHAnsi" w:eastAsia="Garamond" w:hAnsiTheme="minorHAnsi" w:cstheme="minorHAnsi"/>
            <w:sz w:val="22"/>
            <w:szCs w:val="22"/>
          </w:rPr>
          <w:t>umn.</w:t>
        </w:r>
        <w:r w:rsidRPr="00DE4903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DE4903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p w14:paraId="561F1DAE" w14:textId="77777777" w:rsidR="00876A42" w:rsidRPr="00DE4903" w:rsidRDefault="00876A42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2C2838B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3D0B1D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04A66" w14:textId="77777777" w:rsidR="00876A42" w:rsidRPr="00DE4903" w:rsidRDefault="00C4175F">
      <w:pPr>
        <w:spacing w:before="40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z w:val="22"/>
          <w:szCs w:val="22"/>
        </w:rPr>
        <w:t>OB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ECT</w:t>
      </w:r>
      <w:r w:rsidRPr="00DE4903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0A932D5C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z w:val="22"/>
          <w:szCs w:val="22"/>
        </w:rPr>
        <w:t>To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tain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a 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DE4903">
        <w:rPr>
          <w:rFonts w:asciiTheme="minorHAnsi" w:eastAsia="Garamond" w:hAnsiTheme="minorHAnsi" w:cstheme="minorHAnsi"/>
          <w:sz w:val="22"/>
          <w:szCs w:val="22"/>
        </w:rPr>
        <w:t>ill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my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skills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eade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sh</w:t>
      </w:r>
      <w:r w:rsidRPr="00DE4903">
        <w:rPr>
          <w:rFonts w:asciiTheme="minorHAnsi" w:eastAsia="Garamond" w:hAnsiTheme="minorHAnsi" w:cstheme="minorHAnsi"/>
          <w:sz w:val="22"/>
          <w:szCs w:val="22"/>
        </w:rPr>
        <w:t>ip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x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4B3FD11A" w14:textId="77777777" w:rsidR="00876A42" w:rsidRPr="00DE4903" w:rsidRDefault="00876A4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A45B280" w14:textId="77777777" w:rsidR="00876A42" w:rsidRPr="00DE4903" w:rsidRDefault="00C4175F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0EDDD376" w14:textId="77777777" w:rsidR="00876A42" w:rsidRPr="00DE4903" w:rsidRDefault="00C4175F">
      <w:pPr>
        <w:spacing w:line="22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Bac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</w:t>
      </w:r>
      <w:r w:rsidRPr="00DE4903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DE4903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nee</w:t>
      </w:r>
      <w:r w:rsidRPr="00DE4903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ng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May</w:t>
      </w:r>
      <w:r w:rsidRPr="00DE4903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2015</w:t>
      </w:r>
    </w:p>
    <w:p w14:paraId="6F060C1D" w14:textId="77777777" w:rsidR="00876A42" w:rsidRPr="00DE4903" w:rsidRDefault="00C4175F">
      <w:pPr>
        <w:ind w:left="838" w:right="96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ge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En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g,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Un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ity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es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z w:val="22"/>
          <w:szCs w:val="22"/>
        </w:rPr>
        <w:t>in</w:t>
      </w:r>
      <w:r w:rsidRPr="00DE4903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ties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</w:t>
      </w:r>
      <w:r w:rsidRPr="00DE4903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MN GPA: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3.41</w:t>
      </w:r>
    </w:p>
    <w:p w14:paraId="560BA1DB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rk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ude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: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Sy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tems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trol,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Mat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ls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Manuf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Sc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74D2900" w14:textId="77777777" w:rsidR="00876A42" w:rsidRPr="00DE4903" w:rsidRDefault="00876A42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62AA1B2" w14:textId="77777777" w:rsidR="00876A42" w:rsidRPr="00DE4903" w:rsidRDefault="00C4175F">
      <w:pPr>
        <w:spacing w:line="20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oad:</w:t>
      </w:r>
      <w:r w:rsidRPr="00DE4903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South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Ko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Spri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2C89E216" w14:textId="77777777" w:rsidR="00876A42" w:rsidRPr="00DE4903" w:rsidRDefault="00876A4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  <w:sectPr w:rsidR="00876A42" w:rsidRPr="00DE4903">
          <w:pgSz w:w="12240" w:h="15840"/>
          <w:pgMar w:top="1140" w:right="680" w:bottom="280" w:left="660" w:header="0" w:footer="418" w:gutter="0"/>
          <w:cols w:space="720"/>
        </w:sectPr>
      </w:pPr>
    </w:p>
    <w:p w14:paraId="40B33737" w14:textId="77777777" w:rsidR="00876A42" w:rsidRPr="00DE4903" w:rsidRDefault="00C4175F">
      <w:pPr>
        <w:spacing w:before="40"/>
        <w:ind w:left="118" w:right="-50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KIL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65A0EED" w14:textId="77777777" w:rsidR="00876A42" w:rsidRPr="00DE4903" w:rsidRDefault="00C4175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br w:type="column"/>
      </w:r>
    </w:p>
    <w:p w14:paraId="37FB5AB0" w14:textId="77777777" w:rsidR="00876A42" w:rsidRPr="00DE4903" w:rsidRDefault="00C4175F">
      <w:pPr>
        <w:spacing w:line="200" w:lineRule="exact"/>
        <w:rPr>
          <w:rFonts w:asciiTheme="minorHAnsi" w:eastAsia="Garamond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80" w:bottom="280" w:left="660" w:header="720" w:footer="720" w:gutter="0"/>
          <w:cols w:num="2" w:space="720" w:equalWidth="0">
            <w:col w:w="788" w:space="50"/>
            <w:col w:w="10062"/>
          </w:cols>
        </w:sectPr>
      </w:pPr>
      <w:r w:rsidRPr="00DE4903">
        <w:rPr>
          <w:rFonts w:asciiTheme="minorHAnsi" w:eastAsia="Garamond" w:hAnsiTheme="minorHAnsi" w:cstheme="minorHAnsi"/>
          <w:sz w:val="22"/>
          <w:szCs w:val="22"/>
        </w:rPr>
        <w:t>Mat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Ma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tic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Sof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oso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Po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rP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t,</w:t>
      </w:r>
      <w:r w:rsidRPr="00DE4903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x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40D2DB71" w14:textId="77777777" w:rsidR="00876A42" w:rsidRPr="00DE4903" w:rsidRDefault="00876A4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4395F28" w14:textId="77777777" w:rsidR="00876A42" w:rsidRPr="00DE4903" w:rsidRDefault="00C4175F">
      <w:pPr>
        <w:spacing w:before="40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z w:val="22"/>
          <w:szCs w:val="22"/>
        </w:rPr>
        <w:t>INDU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TRY</w:t>
      </w:r>
      <w:r w:rsidRPr="00DE4903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XPERIE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58046AF4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nee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DE4903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May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DE4903">
        <w:rPr>
          <w:rFonts w:asciiTheme="minorHAnsi" w:eastAsia="Garamond" w:hAnsiTheme="minorHAnsi" w:cstheme="minorHAnsi"/>
          <w:sz w:val="22"/>
          <w:szCs w:val="22"/>
        </w:rPr>
        <w:t>-Augu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2013</w:t>
      </w:r>
    </w:p>
    <w:p w14:paraId="3C88025C" w14:textId="77777777" w:rsidR="00876A42" w:rsidRPr="00DE4903" w:rsidRDefault="00C4175F">
      <w:pPr>
        <w:spacing w:line="22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Z</w:t>
      </w:r>
      <w:r w:rsidRPr="00DE4903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MN</w:t>
      </w:r>
    </w:p>
    <w:p w14:paraId="48CF5698" w14:textId="77777777" w:rsidR="00876A42" w:rsidRPr="00DE4903" w:rsidRDefault="00C4175F">
      <w:pPr>
        <w:tabs>
          <w:tab w:val="left" w:pos="1640"/>
        </w:tabs>
        <w:spacing w:line="242" w:lineRule="auto"/>
        <w:ind w:left="1692" w:right="413" w:hanging="403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ms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rg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ono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fa</w:t>
      </w:r>
      <w:r w:rsidRPr="00DE4903">
        <w:rPr>
          <w:rFonts w:asciiTheme="minorHAnsi" w:eastAsia="Garamond" w:hAnsiTheme="minorHAnsi" w:cstheme="minorHAnsi"/>
          <w:sz w:val="22"/>
          <w:szCs w:val="22"/>
        </w:rPr>
        <w:t>il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fl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w im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eda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qua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539D085" w14:textId="77777777" w:rsidR="00876A42" w:rsidRPr="00DE4903" w:rsidRDefault="00C4175F">
      <w:pPr>
        <w:spacing w:line="280" w:lineRule="exact"/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tifi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5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p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n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3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equ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8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tati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tic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is</w:t>
      </w:r>
      <w:r w:rsidRPr="00DE4903">
        <w:rPr>
          <w:rFonts w:asciiTheme="minorHAnsi" w:eastAsia="Garamond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3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fin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gs</w:t>
      </w:r>
      <w:r w:rsidRPr="00DE4903">
        <w:rPr>
          <w:rFonts w:asciiTheme="minorHAnsi" w:eastAsia="Garamond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-3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e</w:t>
      </w:r>
    </w:p>
    <w:p w14:paraId="26016D36" w14:textId="77777777" w:rsidR="00876A42" w:rsidRPr="00DE4903" w:rsidRDefault="00C4175F">
      <w:pPr>
        <w:ind w:left="164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rvis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rn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FC783DD" w14:textId="77777777" w:rsidR="00876A42" w:rsidRPr="00DE4903" w:rsidRDefault="00C4175F">
      <w:pPr>
        <w:tabs>
          <w:tab w:val="left" w:pos="1640"/>
        </w:tabs>
        <w:ind w:left="1642" w:right="138" w:hanging="353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du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tati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ix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sigma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ili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41A878E" w14:textId="77777777" w:rsidR="00876A42" w:rsidRPr="00DE4903" w:rsidRDefault="00C4175F">
      <w:pPr>
        <w:spacing w:line="280" w:lineRule="exact"/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lla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8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ith</w:t>
      </w:r>
      <w:r w:rsidRPr="00DE4903">
        <w:rPr>
          <w:rFonts w:asciiTheme="minorHAnsi" w:eastAsia="Garamond" w:hAnsiTheme="minorHAnsi" w:cstheme="minorHAnsi"/>
          <w:spacing w:val="-4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four</w:t>
      </w:r>
      <w:r w:rsidRPr="00DE4903">
        <w:rPr>
          <w:rFonts w:asciiTheme="minorHAnsi" w:eastAsia="Garam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3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3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a v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ty</w:t>
      </w:r>
      <w:r w:rsidRPr="00DE4903">
        <w:rPr>
          <w:rFonts w:asciiTheme="minorHAnsi" w:eastAsia="Garamond" w:hAnsiTheme="minorHAnsi" w:cstheme="minorHAnsi"/>
          <w:spacing w:val="-4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p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ec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ts</w:t>
      </w:r>
      <w:r w:rsidRPr="00DE4903">
        <w:rPr>
          <w:rFonts w:asciiTheme="minorHAnsi" w:eastAsia="Garamond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im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my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wo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rk</w:t>
      </w:r>
      <w:r w:rsidRPr="00DE4903">
        <w:rPr>
          <w:rFonts w:asciiTheme="minorHAnsi" w:eastAsia="Garamond" w:hAnsiTheme="minorHAnsi" w:cstheme="minorHAnsi"/>
          <w:spacing w:val="-8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 xml:space="preserve"> c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mm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position w:val="-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3"/>
          <w:position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2"/>
          <w:position w:val="-1"/>
          <w:sz w:val="22"/>
          <w:szCs w:val="22"/>
        </w:rPr>
        <w:t>k</w:t>
      </w:r>
      <w:r w:rsidRPr="00DE4903">
        <w:rPr>
          <w:rFonts w:asciiTheme="minorHAnsi" w:eastAsia="Garamond" w:hAnsiTheme="minorHAnsi" w:cstheme="minorHAnsi"/>
          <w:position w:val="-1"/>
          <w:sz w:val="22"/>
          <w:szCs w:val="22"/>
        </w:rPr>
        <w:t>ills</w:t>
      </w:r>
    </w:p>
    <w:p w14:paraId="48CF3D5C" w14:textId="77777777" w:rsidR="00876A42" w:rsidRPr="00DE4903" w:rsidRDefault="00876A42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5171C60B" w14:textId="77777777" w:rsidR="00876A42" w:rsidRPr="00DE4903" w:rsidRDefault="00C4175F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DE4903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PR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CT</w:t>
      </w:r>
    </w:p>
    <w:p w14:paraId="14C762C0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ynthet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Jet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 xml:space="preserve">oling      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tember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4</w:t>
      </w:r>
      <w:r w:rsidRPr="00DE4903">
        <w:rPr>
          <w:rFonts w:asciiTheme="minorHAnsi" w:eastAsia="Garamond" w:hAnsiTheme="minorHAnsi" w:cstheme="minorHAnsi"/>
          <w:sz w:val="22"/>
          <w:szCs w:val="22"/>
        </w:rPr>
        <w:t>-D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ece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2014</w:t>
      </w:r>
    </w:p>
    <w:p w14:paraId="40240F8E" w14:textId="77777777" w:rsidR="00876A42" w:rsidRPr="00DE4903" w:rsidRDefault="00C4175F">
      <w:pPr>
        <w:ind w:left="137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ig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ilt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ic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o-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in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a te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DE4903">
        <w:rPr>
          <w:rFonts w:asciiTheme="minorHAnsi" w:eastAsia="Garamond" w:hAnsiTheme="minorHAnsi" w:cstheme="minorHAnsi"/>
          <w:sz w:val="22"/>
          <w:szCs w:val="22"/>
        </w:rPr>
        <w:t>le</w:t>
      </w:r>
    </w:p>
    <w:p w14:paraId="42759014" w14:textId="77777777" w:rsidR="00876A42" w:rsidRPr="00DE4903" w:rsidRDefault="00C4175F">
      <w:pPr>
        <w:spacing w:before="2"/>
        <w:ind w:left="137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Pr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inform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to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rs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rs</w:t>
      </w:r>
    </w:p>
    <w:p w14:paraId="332532C6" w14:textId="77777777" w:rsidR="00876A42" w:rsidRPr="00DE4903" w:rsidRDefault="00876A4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51991CC" w14:textId="77777777" w:rsidR="00876A42" w:rsidRPr="00DE4903" w:rsidRDefault="00C4175F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EADE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P</w:t>
      </w:r>
    </w:p>
    <w:p w14:paraId="30FB1DF8" w14:textId="77777777" w:rsidR="00876A42" w:rsidRPr="00DE4903" w:rsidRDefault="00C4175F">
      <w:pPr>
        <w:spacing w:line="22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un</w:t>
      </w:r>
      <w:r w:rsidRPr="00DE4903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ty</w:t>
      </w:r>
      <w:r w:rsidRPr="00DE4903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dvisor</w:t>
      </w:r>
      <w:r w:rsidRPr="00DE4903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b/>
          <w:spacing w:val="46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tember</w:t>
      </w:r>
      <w:r w:rsidRPr="00DE4903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201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-May</w:t>
      </w:r>
      <w:r w:rsidRPr="00DE4903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2013</w:t>
      </w:r>
    </w:p>
    <w:p w14:paraId="2CB98B49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tial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z w:val="22"/>
          <w:szCs w:val="22"/>
        </w:rPr>
        <w:t>if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Univ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ity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eap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MN</w:t>
      </w:r>
    </w:p>
    <w:p w14:paraId="65214157" w14:textId="77777777" w:rsidR="00876A42" w:rsidRPr="00DE4903" w:rsidRDefault="00C4175F">
      <w:pPr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rvised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57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ts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rim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ry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for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700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tu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ts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in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Hall</w:t>
      </w:r>
    </w:p>
    <w:p w14:paraId="47D48DEE" w14:textId="77777777" w:rsidR="00876A42" w:rsidRPr="00DE4903" w:rsidRDefault="00C4175F">
      <w:pPr>
        <w:spacing w:before="2"/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ity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rg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z w:val="22"/>
          <w:szCs w:val="22"/>
        </w:rPr>
        <w:t>ly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z w:val="22"/>
          <w:szCs w:val="22"/>
        </w:rPr>
        <w:t>vities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4055CFCF" w14:textId="77777777" w:rsidR="00876A42" w:rsidRPr="00DE4903" w:rsidRDefault="00C4175F">
      <w:pPr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gs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z w:val="22"/>
          <w:szCs w:val="22"/>
        </w:rPr>
        <w:t>iv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j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tice</w:t>
      </w:r>
    </w:p>
    <w:p w14:paraId="371204B4" w14:textId="77777777" w:rsidR="00876A42" w:rsidRPr="00DE4903" w:rsidRDefault="00876A4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94B3253" w14:textId="77777777" w:rsidR="00876A42" w:rsidRPr="00DE4903" w:rsidRDefault="00C4175F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z w:val="22"/>
          <w:szCs w:val="22"/>
        </w:rPr>
        <w:t>OTH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EXP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RI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64D6782F" w14:textId="77777777" w:rsidR="00876A42" w:rsidRPr="00DE4903" w:rsidRDefault="00C4175F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DE4903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oc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 xml:space="preserve">ate                                   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May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eastAsia="Garamond" w:hAnsiTheme="minorHAnsi" w:cstheme="minorHAnsi"/>
          <w:sz w:val="22"/>
          <w:szCs w:val="22"/>
        </w:rPr>
        <w:t>-Augu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2012</w:t>
      </w:r>
    </w:p>
    <w:p w14:paraId="12CDA1B5" w14:textId="77777777" w:rsidR="00876A42" w:rsidRPr="00DE4903" w:rsidRDefault="00C4175F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z w:val="22"/>
          <w:szCs w:val="22"/>
        </w:rPr>
        <w:t>fi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vill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75C14F2D" w14:textId="77777777" w:rsidR="00876A42" w:rsidRPr="00DE4903" w:rsidRDefault="00C4175F">
      <w:pPr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rs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to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ir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vi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4077AEB" w14:textId="77777777" w:rsidR="00876A42" w:rsidRPr="00DE4903" w:rsidRDefault="00C4175F">
      <w:pPr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ted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gi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ter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E034FBA" w14:textId="77777777" w:rsidR="00876A42" w:rsidRPr="00DE4903" w:rsidRDefault="00C4175F">
      <w:pPr>
        <w:spacing w:before="2"/>
        <w:ind w:left="1289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taff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rs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sz w:val="22"/>
          <w:szCs w:val="22"/>
        </w:rPr>
        <w:t>kly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g,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ki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ki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ry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601681EA" w14:textId="77777777" w:rsidR="00876A42" w:rsidRPr="00DE4903" w:rsidRDefault="00876A4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A82C4D9" w14:textId="77777777" w:rsidR="00876A42" w:rsidRPr="00DE4903" w:rsidRDefault="00C4175F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ITI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ND</w:t>
      </w:r>
      <w:r w:rsidRPr="00DE4903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DE4903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b/>
          <w:sz w:val="22"/>
          <w:szCs w:val="22"/>
        </w:rPr>
        <w:t>RS</w:t>
      </w:r>
    </w:p>
    <w:p w14:paraId="65C6A6AD" w14:textId="77777777" w:rsidR="00876A42" w:rsidRPr="00DE4903" w:rsidRDefault="00C4175F">
      <w:pPr>
        <w:spacing w:line="22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Mem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r,</w:t>
      </w:r>
      <w:r w:rsidRPr="00DE4903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E4903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on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ty</w:t>
      </w:r>
      <w:r w:rsidRPr="00DE4903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ac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DE4903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En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ee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rs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DE4903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01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10F51FA1" w14:textId="77777777" w:rsidR="00876A42" w:rsidRPr="00DE4903" w:rsidRDefault="00C4175F">
      <w:pPr>
        <w:ind w:left="843"/>
        <w:rPr>
          <w:rFonts w:asciiTheme="minorHAnsi" w:eastAsia="Garamond" w:hAnsiTheme="minorHAnsi" w:cstheme="minorHAnsi"/>
          <w:sz w:val="22"/>
          <w:szCs w:val="22"/>
        </w:rPr>
      </w:pPr>
      <w:r w:rsidRPr="00DE4903">
        <w:rPr>
          <w:rFonts w:asciiTheme="minorHAnsi" w:eastAsia="Garamond" w:hAnsiTheme="minorHAnsi" w:cstheme="minorHAnsi"/>
          <w:sz w:val="22"/>
          <w:szCs w:val="22"/>
        </w:rPr>
        <w:t>Mem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r,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ky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Divi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g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eastAsia="Garamond" w:hAnsiTheme="minorHAnsi" w:cstheme="minorHAnsi"/>
          <w:sz w:val="22"/>
          <w:szCs w:val="22"/>
        </w:rPr>
        <w:t>,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ity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Mi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es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ll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sz w:val="22"/>
          <w:szCs w:val="22"/>
        </w:rPr>
        <w:t>01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6CB22BB" w14:textId="77777777" w:rsidR="00876A42" w:rsidRPr="00DE4903" w:rsidRDefault="00C4175F">
      <w:pPr>
        <w:ind w:left="843"/>
        <w:rPr>
          <w:rFonts w:asciiTheme="minorHAnsi" w:eastAsia="Garamond" w:hAnsiTheme="minorHAnsi" w:cstheme="minorHAnsi"/>
          <w:sz w:val="22"/>
          <w:szCs w:val="22"/>
        </w:rPr>
        <w:sectPr w:rsidR="00876A42" w:rsidRPr="00DE4903">
          <w:type w:val="continuous"/>
          <w:pgSz w:w="12240" w:h="15840"/>
          <w:pgMar w:top="620" w:right="680" w:bottom="280" w:left="660" w:header="720" w:footer="720" w:gutter="0"/>
          <w:cols w:space="720"/>
        </w:sectPr>
      </w:pPr>
      <w:r w:rsidRPr="00DE4903">
        <w:rPr>
          <w:rFonts w:asciiTheme="minorHAnsi" w:eastAsia="Garamond" w:hAnsiTheme="minorHAnsi" w:cstheme="minorHAnsi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rth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St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Allia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DE4903">
        <w:rPr>
          <w:rFonts w:asciiTheme="minorHAnsi" w:eastAsia="Garamond" w:hAnsiTheme="minorHAnsi" w:cstheme="minorHAnsi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DE4903">
        <w:rPr>
          <w:rFonts w:asciiTheme="minorHAnsi" w:eastAsia="Garamond" w:hAnsiTheme="minorHAnsi" w:cstheme="minorHAnsi"/>
          <w:sz w:val="22"/>
          <w:szCs w:val="22"/>
        </w:rPr>
        <w:t>l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r,</w:t>
      </w:r>
      <w:r w:rsidRPr="00DE4903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U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iv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z w:val="22"/>
          <w:szCs w:val="22"/>
        </w:rPr>
        <w:t>ity</w:t>
      </w:r>
      <w:r w:rsidRPr="00DE4903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eastAsia="Garamond" w:hAnsiTheme="minorHAnsi" w:cstheme="minorHAnsi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z w:val="22"/>
          <w:szCs w:val="22"/>
        </w:rPr>
        <w:t>M</w:t>
      </w:r>
      <w:r w:rsidRPr="00DE4903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DE4903">
        <w:rPr>
          <w:rFonts w:asciiTheme="minorHAnsi" w:eastAsia="Garamond" w:hAnsiTheme="minorHAnsi" w:cstheme="minorHAnsi"/>
          <w:sz w:val="22"/>
          <w:szCs w:val="22"/>
        </w:rPr>
        <w:t>ta</w:t>
      </w:r>
      <w:r w:rsidRPr="00DE4903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DE4903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Garamond" w:hAnsiTheme="minorHAnsi" w:cstheme="minorHAnsi"/>
          <w:sz w:val="22"/>
          <w:szCs w:val="22"/>
        </w:rPr>
        <w:t>ll</w:t>
      </w:r>
      <w:r w:rsidRPr="00DE4903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DE4903">
        <w:rPr>
          <w:rFonts w:asciiTheme="minorHAnsi" w:eastAsia="Garamond" w:hAnsiTheme="minorHAnsi" w:cstheme="minorHAnsi"/>
          <w:sz w:val="22"/>
          <w:szCs w:val="22"/>
        </w:rPr>
        <w:t>01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eastAsia="Garamond" w:hAnsiTheme="minorHAnsi" w:cstheme="minorHAnsi"/>
          <w:sz w:val="22"/>
          <w:szCs w:val="22"/>
        </w:rPr>
        <w:t>-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DE4903">
        <w:rPr>
          <w:rFonts w:asciiTheme="minorHAnsi" w:eastAsia="Garamond" w:hAnsiTheme="minorHAnsi" w:cstheme="minorHAnsi"/>
          <w:sz w:val="22"/>
          <w:szCs w:val="22"/>
        </w:rPr>
        <w:t>r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A001F19" w14:textId="77777777" w:rsidR="00876A42" w:rsidRPr="00DE4903" w:rsidRDefault="00C4175F">
      <w:pPr>
        <w:spacing w:before="35"/>
        <w:ind w:left="101"/>
        <w:rPr>
          <w:rFonts w:asciiTheme="minorHAnsi" w:eastAsia="Century Schoolbook" w:hAnsiTheme="minorHAnsi" w:cstheme="minorHAnsi"/>
          <w:sz w:val="22"/>
          <w:szCs w:val="22"/>
        </w:rPr>
      </w:pP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lastRenderedPageBreak/>
        <w:t>C</w:t>
      </w:r>
      <w:r w:rsidRPr="00DE4903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>r</w:t>
      </w:r>
      <w:r w:rsidRPr="00DE4903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 xml:space="preserve">n I. </w:t>
      </w:r>
      <w:r w:rsidRPr="00DE4903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C</w:t>
      </w:r>
      <w:r w:rsidRPr="00DE4903">
        <w:rPr>
          <w:rFonts w:asciiTheme="minorHAnsi" w:eastAsia="Century Schoolbook" w:hAnsiTheme="minorHAnsi" w:cstheme="minorHAnsi"/>
          <w:b/>
          <w:sz w:val="22"/>
          <w:szCs w:val="22"/>
        </w:rPr>
        <w:t xml:space="preserve">al                                                       </w:t>
      </w:r>
      <w:r w:rsidRPr="00DE4903">
        <w:rPr>
          <w:rFonts w:asciiTheme="minorHAnsi" w:eastAsia="Century Schoolbook" w:hAnsiTheme="minorHAnsi" w:cstheme="minorHAnsi"/>
          <w:b/>
          <w:spacing w:val="58"/>
          <w:sz w:val="22"/>
          <w:szCs w:val="22"/>
        </w:rPr>
        <w:t xml:space="preserve">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123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ge 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DE4903">
        <w:rPr>
          <w:rFonts w:asciiTheme="minorHAnsi" w:eastAsia="Century Schoolbook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e</w:t>
      </w:r>
    </w:p>
    <w:p w14:paraId="51B5E0A4" w14:textId="77777777" w:rsidR="00876A42" w:rsidRPr="00DE4903" w:rsidRDefault="00C4175F">
      <w:pPr>
        <w:spacing w:before="2"/>
        <w:ind w:right="384"/>
        <w:jc w:val="right"/>
        <w:rPr>
          <w:rFonts w:asciiTheme="minorHAnsi" w:eastAsia="Century Schoolbook" w:hAnsiTheme="minorHAnsi" w:cstheme="minorHAnsi"/>
          <w:sz w:val="22"/>
          <w:szCs w:val="22"/>
        </w:rPr>
      </w:pP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inn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eastAsia="Century Schoolbook" w:hAnsiTheme="minorHAnsi" w:cstheme="minorHAnsi"/>
          <w:spacing w:val="-4"/>
          <w:sz w:val="22"/>
          <w:szCs w:val="22"/>
        </w:rPr>
        <w:t>p</w:t>
      </w:r>
      <w:r w:rsidRPr="00DE4903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lis,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eastAsia="Century Schoolbook" w:hAnsiTheme="minorHAnsi" w:cstheme="minorHAnsi"/>
          <w:spacing w:val="-1"/>
          <w:sz w:val="22"/>
          <w:szCs w:val="22"/>
        </w:rPr>
        <w:t>5541</w:t>
      </w:r>
      <w:r w:rsidRPr="00DE4903">
        <w:rPr>
          <w:rFonts w:asciiTheme="minorHAnsi" w:eastAsia="Century Schoolbook" w:hAnsiTheme="minorHAnsi" w:cstheme="minorHAnsi"/>
          <w:sz w:val="22"/>
          <w:szCs w:val="22"/>
        </w:rPr>
        <w:t>4</w:t>
      </w:r>
    </w:p>
    <w:p w14:paraId="4977D642" w14:textId="77777777" w:rsidR="00876A42" w:rsidRPr="00DE4903" w:rsidRDefault="00C4175F">
      <w:pPr>
        <w:spacing w:line="180" w:lineRule="exact"/>
        <w:ind w:right="1249"/>
        <w:jc w:val="right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12-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12-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hAnsiTheme="minorHAnsi" w:cstheme="minorHAnsi"/>
          <w:sz w:val="22"/>
          <w:szCs w:val="22"/>
        </w:rPr>
        <w:t>2</w:t>
      </w:r>
    </w:p>
    <w:p w14:paraId="15638449" w14:textId="77777777" w:rsidR="00876A42" w:rsidRPr="00DE4903" w:rsidRDefault="00C4175F">
      <w:pPr>
        <w:spacing w:before="1" w:line="180" w:lineRule="exact"/>
        <w:ind w:right="1000"/>
        <w:jc w:val="right"/>
        <w:rPr>
          <w:rFonts w:asciiTheme="minorHAnsi" w:hAnsiTheme="minorHAnsi" w:cstheme="minorHAnsi"/>
          <w:sz w:val="22"/>
          <w:szCs w:val="22"/>
        </w:rPr>
      </w:pPr>
      <w:hyperlink r:id="rId16">
        <w:r w:rsidRPr="00DE4903">
          <w:rPr>
            <w:rFonts w:asciiTheme="minorHAnsi" w:hAnsiTheme="minorHAnsi" w:cstheme="minorHAnsi"/>
            <w:sz w:val="22"/>
            <w:szCs w:val="22"/>
          </w:rPr>
          <w:t>cam</w:t>
        </w:r>
        <w:r w:rsidRPr="00DE4903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DE4903">
          <w:rPr>
            <w:rFonts w:asciiTheme="minorHAnsi" w:hAnsiTheme="minorHAnsi" w:cstheme="minorHAnsi"/>
            <w:sz w:val="22"/>
            <w:szCs w:val="22"/>
          </w:rPr>
          <w:t>a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DE4903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u</w:t>
        </w:r>
        <w:r w:rsidRPr="00DE4903">
          <w:rPr>
            <w:rFonts w:asciiTheme="minorHAnsi" w:hAnsiTheme="minorHAnsi" w:cstheme="minorHAnsi"/>
            <w:sz w:val="22"/>
            <w:szCs w:val="22"/>
          </w:rPr>
          <w:t>m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DE4903">
          <w:rPr>
            <w:rFonts w:asciiTheme="minorHAnsi" w:hAnsiTheme="minorHAnsi" w:cstheme="minorHAnsi"/>
            <w:sz w:val="22"/>
            <w:szCs w:val="22"/>
          </w:rPr>
          <w:t>.</w:t>
        </w:r>
        <w:r w:rsidRPr="00DE4903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DE4903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25D6A3FC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DCE9E" w14:textId="77777777" w:rsidR="00876A42" w:rsidRPr="00DE4903" w:rsidRDefault="00876A42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47CC5598" w14:textId="77777777" w:rsidR="00876A42" w:rsidRPr="00DE4903" w:rsidRDefault="00C4175F">
      <w:pPr>
        <w:spacing w:before="32"/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09FAC683">
          <v:group id="_x0000_s1029" style="position:absolute;left:0;text-align:left;margin-left:37.85pt;margin-top:-12.55pt;width:532.45pt;height:1.55pt;z-index:-251653120;mso-position-horizontal-relative:page" coordorigin="757,-251" coordsize="10649,31">
            <v:shape id="_x0000_s1033" style="position:absolute;left:761;top:-247;width:10641;height:0" coordorigin="761,-247" coordsize="10641,0" path="m761,-247r10641,e" filled="f" strokeweight=".34pt">
              <v:path arrowok="t"/>
            </v:shape>
            <v:shape id="_x0000_s1032" style="position:absolute;left:761;top:-223;width:10641;height:0" coordorigin="761,-223" coordsize="10641,0" path="m761,-223r10641,e" filled="f" strokeweight=".34pt">
              <v:path arrowok="t"/>
            </v:shape>
            <v:shape id="_x0000_s1031" style="position:absolute;left:761;top:-228;width:9998;height:0" coordorigin="761,-228" coordsize="9998,0" path="m761,-228r9998,e" filled="f" strokeweight=".1134mm">
              <v:path arrowok="t"/>
            </v:shape>
            <v:shape id="_x0000_s1030" style="position:absolute;left:10764;top:-228;width:640;height:0" coordorigin="10764,-228" coordsize="640,0" path="m10764,-228r639,e" filled="f" strokeweight=".1134mm">
              <v:path arrowok="t"/>
            </v:shape>
            <w10:wrap anchorx="page"/>
          </v:group>
        </w:pic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DE4903">
        <w:rPr>
          <w:rFonts w:asciiTheme="minorHAnsi" w:hAnsiTheme="minorHAnsi" w:cstheme="minorHAnsi"/>
          <w:b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N             </w:t>
      </w:r>
      <w:r w:rsidRPr="00DE4903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>ac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b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E4903">
        <w:rPr>
          <w:rFonts w:asciiTheme="minorHAnsi" w:hAnsiTheme="minorHAnsi" w:cstheme="minorHAnsi"/>
          <w:b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z w:val="22"/>
          <w:szCs w:val="22"/>
        </w:rPr>
        <w:t>g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ne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ng</w:t>
      </w:r>
    </w:p>
    <w:p w14:paraId="04FC8C07" w14:textId="77777777" w:rsidR="00876A42" w:rsidRPr="00DE4903" w:rsidRDefault="00C4175F">
      <w:pPr>
        <w:spacing w:line="240" w:lineRule="exact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>ac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b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ence,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ry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DE4903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Expe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2014</w:t>
      </w:r>
    </w:p>
    <w:p w14:paraId="679499EB" w14:textId="77777777" w:rsidR="00876A42" w:rsidRPr="00DE4903" w:rsidRDefault="00C4175F">
      <w:pPr>
        <w:spacing w:before="3" w:line="240" w:lineRule="exact"/>
        <w:ind w:left="2261" w:right="392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 xml:space="preserve">e and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ne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a-</w:t>
      </w:r>
      <w:r w:rsidRPr="00DE490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,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po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s,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: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3.36</w:t>
      </w:r>
    </w:p>
    <w:p w14:paraId="4AE1C11C" w14:textId="77777777" w:rsidR="00876A42" w:rsidRPr="00DE4903" w:rsidRDefault="00876A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1BA28DC" w14:textId="77777777" w:rsidR="00876A42" w:rsidRPr="00DE4903" w:rsidRDefault="00C4175F">
      <w:pPr>
        <w:ind w:left="2261" w:right="219" w:hanging="2160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z w:val="22"/>
          <w:szCs w:val="22"/>
        </w:rPr>
        <w:t>SK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S                       </w:t>
      </w:r>
      <w:r w:rsidRPr="00DE4903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Labor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ory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ech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que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DE4903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E4903">
        <w:rPr>
          <w:rFonts w:asciiTheme="minorHAnsi" w:hAnsiTheme="minorHAnsi" w:cstheme="minorHAnsi"/>
          <w:sz w:val="22"/>
          <w:szCs w:val="22"/>
        </w:rPr>
        <w:t>ba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s,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ub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s,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co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ob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(t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e,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al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duc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sp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op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E4903">
        <w:rPr>
          <w:rFonts w:asciiTheme="minorHAnsi" w:hAnsiTheme="minorHAnsi" w:cstheme="minorHAnsi"/>
          <w:sz w:val="22"/>
          <w:szCs w:val="22"/>
        </w:rPr>
        <w:t>,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on, co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 xml:space="preserve">pound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he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s,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 xml:space="preserve">nd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</w:t>
      </w:r>
    </w:p>
    <w:p w14:paraId="6DBE6A05" w14:textId="77777777" w:rsidR="00876A42" w:rsidRPr="00DE4903" w:rsidRDefault="00C4175F">
      <w:pPr>
        <w:spacing w:before="1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i/>
          <w:sz w:val="22"/>
          <w:szCs w:val="22"/>
        </w:rPr>
        <w:t>Techni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k</w:t>
      </w: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ll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DE4903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 xml:space="preserve">ab,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 xml:space="preserve">a, and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aw</w:t>
      </w:r>
    </w:p>
    <w:p w14:paraId="3CF62373" w14:textId="77777777" w:rsidR="00876A42" w:rsidRPr="00DE4903" w:rsidRDefault="00C4175F">
      <w:pPr>
        <w:spacing w:line="240" w:lineRule="exact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ei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 xml:space="preserve">gn 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ang</w:t>
      </w: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age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Sk</w:t>
      </w:r>
      <w:r w:rsidRPr="00DE4903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 xml:space="preserve">s: </w:t>
      </w:r>
      <w:r w:rsidRPr="00DE4903">
        <w:rPr>
          <w:rFonts w:asciiTheme="minorHAnsi" w:hAnsiTheme="minorHAnsi" w:cstheme="minorHAnsi"/>
          <w:sz w:val="22"/>
          <w:szCs w:val="22"/>
        </w:rPr>
        <w:t>Flu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Spa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sh</w:t>
      </w:r>
    </w:p>
    <w:p w14:paraId="49BAC054" w14:textId="77777777" w:rsidR="00876A42" w:rsidRPr="00DE4903" w:rsidRDefault="00876A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713048" w14:textId="77777777" w:rsidR="00876A42" w:rsidRPr="00DE4903" w:rsidRDefault="00C4175F">
      <w:pPr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z w:val="22"/>
          <w:szCs w:val="22"/>
        </w:rPr>
        <w:t>IN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Y                 </w:t>
      </w:r>
      <w:r w:rsidRPr="00DE4903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&amp;</w:t>
      </w:r>
      <w:r w:rsidRPr="00DE4903">
        <w:rPr>
          <w:rFonts w:asciiTheme="minorHAnsi" w:hAnsiTheme="minorHAnsi" w:cstheme="minorHAnsi"/>
          <w:b/>
          <w:sz w:val="22"/>
          <w:szCs w:val="22"/>
        </w:rPr>
        <w:t>D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>In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rn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DE4903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2013</w:t>
      </w:r>
    </w:p>
    <w:p w14:paraId="3D5604DC" w14:textId="77777777" w:rsidR="00876A42" w:rsidRPr="00DE4903" w:rsidRDefault="00C4175F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E4903">
        <w:rPr>
          <w:rFonts w:asciiTheme="minorHAnsi" w:hAnsiTheme="minorHAnsi" w:cstheme="minorHAnsi"/>
          <w:b/>
          <w:sz w:val="22"/>
          <w:szCs w:val="22"/>
        </w:rPr>
        <w:t>IE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E            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nc., Chas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4903">
        <w:rPr>
          <w:rFonts w:asciiTheme="minorHAnsi" w:hAnsiTheme="minorHAnsi" w:cstheme="minorHAnsi"/>
          <w:sz w:val="22"/>
          <w:szCs w:val="22"/>
        </w:rPr>
        <w:t xml:space="preserve">a,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</w:p>
    <w:p w14:paraId="2805496F" w14:textId="77777777" w:rsidR="00876A42" w:rsidRPr="00DE4903" w:rsidRDefault="00C4175F">
      <w:pPr>
        <w:tabs>
          <w:tab w:val="left" w:pos="3140"/>
        </w:tabs>
        <w:spacing w:before="5"/>
        <w:ind w:left="3149" w:right="245" w:hanging="35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hAnsiTheme="minorHAnsi" w:cstheme="minorHAnsi"/>
          <w:sz w:val="22"/>
          <w:szCs w:val="22"/>
        </w:rPr>
        <w:t>St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E4903">
        <w:rPr>
          <w:rFonts w:asciiTheme="minorHAnsi" w:hAnsiTheme="minorHAnsi" w:cstheme="minorHAnsi"/>
          <w:sz w:val="22"/>
          <w:szCs w:val="22"/>
        </w:rPr>
        <w:t>ned 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k</w:t>
      </w:r>
      <w:r w:rsidRPr="00DE4903">
        <w:rPr>
          <w:rFonts w:asciiTheme="minorHAnsi" w:hAnsiTheme="minorHAnsi" w:cstheme="minorHAnsi"/>
          <w:sz w:val="22"/>
          <w:szCs w:val="22"/>
        </w:rPr>
        <w:t>ey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oduct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cha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 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oce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e,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odu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E4903">
        <w:rPr>
          <w:rFonts w:asciiTheme="minorHAnsi" w:hAnsiTheme="minorHAnsi" w:cstheme="minorHAnsi"/>
          <w:sz w:val="22"/>
          <w:szCs w:val="22"/>
        </w:rPr>
        <w:t xml:space="preserve">nd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ound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anu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ac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</w:p>
    <w:p w14:paraId="6DDEF52C" w14:textId="77777777" w:rsidR="00876A42" w:rsidRPr="00DE4903" w:rsidRDefault="00C4175F">
      <w:pPr>
        <w:tabs>
          <w:tab w:val="left" w:pos="3140"/>
        </w:tabs>
        <w:spacing w:before="4"/>
        <w:ind w:left="3149" w:right="870" w:hanging="35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ned and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co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 xml:space="preserve">ous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pe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 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du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 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der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o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eas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ent</w:t>
      </w:r>
    </w:p>
    <w:p w14:paraId="1D708EA0" w14:textId="77777777" w:rsidR="00876A42" w:rsidRPr="00DE4903" w:rsidRDefault="00C4175F">
      <w:pPr>
        <w:spacing w:before="4"/>
        <w:ind w:left="2796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E4903">
        <w:rPr>
          <w:rFonts w:asciiTheme="minorHAnsi" w:eastAsia="Segoe MDL2 Assets" w:hAnsiTheme="minorHAnsi" w:cstheme="minorHAnsi"/>
          <w:spacing w:val="1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ar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upd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at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021C4A80" w14:textId="77777777" w:rsidR="00876A42" w:rsidRPr="00DE4903" w:rsidRDefault="00876A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262B0B9" w14:textId="77777777" w:rsidR="00876A42" w:rsidRPr="00DE4903" w:rsidRDefault="00C4175F">
      <w:pPr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H                </w:t>
      </w:r>
      <w:r w:rsidRPr="00DE490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b/>
          <w:sz w:val="22"/>
          <w:szCs w:val="22"/>
        </w:rPr>
        <w:t>ergradu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e R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z w:val="22"/>
          <w:szCs w:val="22"/>
        </w:rPr>
        <w:t>ch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ant                                         </w:t>
      </w:r>
      <w:r w:rsidRPr="00DE490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ber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13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ece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ber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2013</w:t>
      </w:r>
    </w:p>
    <w:p w14:paraId="6F2260BB" w14:textId="77777777" w:rsidR="00876A42" w:rsidRPr="00DE4903" w:rsidRDefault="00C4175F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E4903">
        <w:rPr>
          <w:rFonts w:asciiTheme="minorHAnsi" w:hAnsiTheme="minorHAnsi" w:cstheme="minorHAnsi"/>
          <w:b/>
          <w:sz w:val="22"/>
          <w:szCs w:val="22"/>
        </w:rPr>
        <w:t>IE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E            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no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,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School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Ph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&amp;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no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DE4903">
        <w:rPr>
          <w:rFonts w:asciiTheme="minorHAnsi" w:hAnsiTheme="minorHAnsi" w:cstheme="minorHAnsi"/>
          <w:sz w:val="22"/>
          <w:szCs w:val="22"/>
        </w:rPr>
        <w:t>so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</w:p>
    <w:p w14:paraId="14E5C745" w14:textId="77777777" w:rsidR="00876A42" w:rsidRPr="00DE4903" w:rsidRDefault="00C4175F">
      <w:pPr>
        <w:spacing w:before="5"/>
        <w:ind w:left="2880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E4903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w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he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qu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ne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>no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odu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4E1A53BE" w14:textId="77777777" w:rsidR="00876A42" w:rsidRPr="00DE4903" w:rsidRDefault="00C4175F">
      <w:pPr>
        <w:spacing w:before="5"/>
        <w:ind w:left="2880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E4903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un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ed w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h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ons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o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nsu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DE4903">
        <w:rPr>
          <w:rFonts w:asciiTheme="minorHAnsi" w:hAnsiTheme="minorHAnsi" w:cstheme="minorHAnsi"/>
          <w:sz w:val="22"/>
          <w:szCs w:val="22"/>
        </w:rPr>
        <w:t>oper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DE4903">
        <w:rPr>
          <w:rFonts w:asciiTheme="minorHAnsi" w:hAnsiTheme="minorHAnsi" w:cstheme="minorHAnsi"/>
          <w:sz w:val="22"/>
          <w:szCs w:val="22"/>
        </w:rPr>
        <w:t>ow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odu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es</w:t>
      </w:r>
    </w:p>
    <w:p w14:paraId="630B8A45" w14:textId="77777777" w:rsidR="00876A42" w:rsidRPr="00DE4903" w:rsidRDefault="00C4175F">
      <w:pPr>
        <w:spacing w:before="7"/>
        <w:ind w:left="2880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DE4903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W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e 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chn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po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 co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d</w:t>
      </w:r>
    </w:p>
    <w:p w14:paraId="4CC468A2" w14:textId="77777777" w:rsidR="00876A42" w:rsidRPr="00DE4903" w:rsidRDefault="00876A4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5EEFA73" w14:textId="77777777" w:rsidR="00876A42" w:rsidRPr="00DE4903" w:rsidRDefault="00C4175F">
      <w:pPr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b/>
          <w:sz w:val="22"/>
          <w:szCs w:val="22"/>
        </w:rPr>
        <w:t>ergradu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e R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z w:val="22"/>
          <w:szCs w:val="22"/>
        </w:rPr>
        <w:t>ch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ant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</w:t>
      </w:r>
      <w:r w:rsidRPr="00DE490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J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nu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2013</w:t>
      </w:r>
    </w:p>
    <w:p w14:paraId="5C0AE152" w14:textId="77777777" w:rsidR="00876A42" w:rsidRPr="00DE4903" w:rsidRDefault="00C4175F">
      <w:pPr>
        <w:spacing w:line="240" w:lineRule="exact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4903">
        <w:rPr>
          <w:rFonts w:asciiTheme="minorHAnsi" w:hAnsiTheme="minorHAnsi" w:cstheme="minorHAnsi"/>
          <w:sz w:val="22"/>
          <w:szCs w:val="22"/>
        </w:rPr>
        <w:t>epa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ent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he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 xml:space="preserve">and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al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ence, U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nne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</w:p>
    <w:p w14:paraId="2872F4EF" w14:textId="77777777" w:rsidR="00876A42" w:rsidRPr="00DE4903" w:rsidRDefault="00C4175F">
      <w:pPr>
        <w:tabs>
          <w:tab w:val="left" w:pos="3140"/>
        </w:tabs>
        <w:spacing w:before="5"/>
        <w:ind w:left="3149" w:right="513" w:hanging="360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an exp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he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abo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c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ea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o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z w:val="22"/>
          <w:szCs w:val="22"/>
        </w:rPr>
        <w:t>ce 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ha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ol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DE4903">
        <w:rPr>
          <w:rFonts w:asciiTheme="minorHAnsi" w:hAnsiTheme="minorHAnsi" w:cstheme="minorHAnsi"/>
          <w:sz w:val="22"/>
          <w:szCs w:val="22"/>
        </w:rPr>
        <w:t>om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E4903">
        <w:rPr>
          <w:rFonts w:asciiTheme="minorHAns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s 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ewal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b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</w:p>
    <w:p w14:paraId="5D2B4F1D" w14:textId="77777777" w:rsidR="00876A42" w:rsidRPr="00DE4903" w:rsidRDefault="00C4175F">
      <w:pPr>
        <w:tabs>
          <w:tab w:val="left" w:pos="3140"/>
        </w:tabs>
        <w:spacing w:before="4"/>
        <w:ind w:left="3149" w:right="197" w:hanging="35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na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DE4903">
        <w:rPr>
          <w:rFonts w:asciiTheme="minorHAnsi" w:hAnsiTheme="minorHAnsi" w:cstheme="minorHAnsi"/>
          <w:sz w:val="22"/>
          <w:szCs w:val="22"/>
        </w:rPr>
        <w:t>ed da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DE4903">
        <w:rPr>
          <w:rFonts w:asciiTheme="minorHAnsi" w:hAnsiTheme="minorHAnsi" w:cstheme="minorHAnsi"/>
          <w:sz w:val="22"/>
          <w:szCs w:val="22"/>
        </w:rPr>
        <w:t>om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 xml:space="preserve">s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pec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cop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ch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aph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ch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ph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and 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ed 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 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 ce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h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nd co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ce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>on</w:t>
      </w:r>
    </w:p>
    <w:p w14:paraId="6186E0A7" w14:textId="77777777" w:rsidR="00876A42" w:rsidRPr="00DE4903" w:rsidRDefault="00C4175F">
      <w:pPr>
        <w:tabs>
          <w:tab w:val="left" w:pos="3140"/>
        </w:tabs>
        <w:spacing w:before="4"/>
        <w:ind w:left="3149" w:right="284" w:hanging="35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490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4903">
        <w:rPr>
          <w:rFonts w:asciiTheme="minorHAnsi" w:hAnsiTheme="minorHAnsi" w:cstheme="minorHAnsi"/>
          <w:sz w:val="22"/>
          <w:szCs w:val="22"/>
        </w:rPr>
        <w:t>Exhi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>e and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 xml:space="preserve">n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ew 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chn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ques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 xml:space="preserve">and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4903">
        <w:rPr>
          <w:rFonts w:asciiTheme="minorHAnsi" w:hAnsiTheme="minorHAnsi" w:cstheme="minorHAnsi"/>
          <w:sz w:val="22"/>
          <w:szCs w:val="22"/>
        </w:rPr>
        <w:t>e on new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po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-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0E654DB3" w14:textId="77777777" w:rsidR="00876A42" w:rsidRPr="00DE4903" w:rsidRDefault="00876A4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F627623" w14:textId="77777777" w:rsidR="00876A42" w:rsidRPr="00DE4903" w:rsidRDefault="00C4175F">
      <w:pPr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ING            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E4903">
        <w:rPr>
          <w:rFonts w:asciiTheme="minorHAnsi" w:hAnsiTheme="minorHAnsi" w:cstheme="minorHAnsi"/>
          <w:b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z w:val="22"/>
          <w:szCs w:val="22"/>
        </w:rPr>
        <w:t>ou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z w:val="22"/>
          <w:szCs w:val="22"/>
        </w:rPr>
        <w:t>se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enda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</w:t>
      </w:r>
      <w:r w:rsidRPr="00DE4903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Su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 xml:space="preserve">2011,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2012</w:t>
      </w:r>
    </w:p>
    <w:p w14:paraId="5F5AF9B3" w14:textId="77777777" w:rsidR="00876A42" w:rsidRPr="00DE4903" w:rsidRDefault="00C4175F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E4903">
        <w:rPr>
          <w:rFonts w:asciiTheme="minorHAnsi" w:hAnsiTheme="minorHAnsi" w:cstheme="minorHAnsi"/>
          <w:b/>
          <w:sz w:val="22"/>
          <w:szCs w:val="22"/>
        </w:rPr>
        <w:t>IE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E            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y G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,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E4903">
        <w:rPr>
          <w:rFonts w:asciiTheme="minorHAnsi" w:hAnsiTheme="minorHAnsi" w:cstheme="minorHAnsi"/>
          <w:sz w:val="22"/>
          <w:szCs w:val="22"/>
        </w:rPr>
        <w:t>ood, MN</w:t>
      </w:r>
    </w:p>
    <w:p w14:paraId="402A31D4" w14:textId="77777777" w:rsidR="00876A42" w:rsidRPr="00DE4903" w:rsidRDefault="00C4175F">
      <w:pPr>
        <w:spacing w:before="5"/>
        <w:ind w:left="2892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ed and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E4903">
        <w:rPr>
          <w:rFonts w:asciiTheme="minorHAnsi" w:hAnsiTheme="minorHAnsi" w:cstheme="minorHAnsi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ues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300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ad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ce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our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s 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hAnsiTheme="minorHAnsi" w:cstheme="minorHAnsi"/>
          <w:sz w:val="22"/>
          <w:szCs w:val="22"/>
        </w:rPr>
        <w:t>eek</w:t>
      </w:r>
    </w:p>
    <w:p w14:paraId="2DC657C6" w14:textId="77777777" w:rsidR="00876A42" w:rsidRPr="00DE4903" w:rsidRDefault="00C4175F">
      <w:pPr>
        <w:spacing w:before="8"/>
        <w:ind w:left="2892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Supe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 xml:space="preserve">ed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x,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ana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 xml:space="preserve">ed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du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es</w:t>
      </w:r>
    </w:p>
    <w:p w14:paraId="2D2224E4" w14:textId="77777777" w:rsidR="00876A42" w:rsidRPr="00DE4903" w:rsidRDefault="00C4175F">
      <w:pPr>
        <w:spacing w:before="5"/>
        <w:ind w:left="2892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ed c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DE4903">
        <w:rPr>
          <w:rFonts w:asciiTheme="minorHAnsi" w:hAnsiTheme="minorHAnsi" w:cstheme="minorHAnsi"/>
          <w:sz w:val="22"/>
          <w:szCs w:val="22"/>
        </w:rPr>
        <w:t xml:space="preserve">,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 xml:space="preserve">d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 xml:space="preserve">on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25 pe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ce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om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ous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DE4903">
        <w:rPr>
          <w:rFonts w:asciiTheme="minorHAnsi" w:hAnsiTheme="minorHAnsi" w:cstheme="minorHAnsi"/>
          <w:sz w:val="22"/>
          <w:szCs w:val="22"/>
        </w:rPr>
        <w:t>ear</w:t>
      </w:r>
    </w:p>
    <w:p w14:paraId="11EE1021" w14:textId="77777777" w:rsidR="00876A42" w:rsidRPr="00DE4903" w:rsidRDefault="00876A4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4ED7888" w14:textId="77777777" w:rsidR="00876A42" w:rsidRPr="00DE4903" w:rsidRDefault="00C4175F">
      <w:pPr>
        <w:ind w:left="173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DE4903">
        <w:rPr>
          <w:rFonts w:asciiTheme="minorHAnsi" w:hAnsiTheme="minorHAnsi" w:cstheme="minorHAnsi"/>
          <w:b/>
          <w:sz w:val="22"/>
          <w:szCs w:val="22"/>
        </w:rPr>
        <w:t>IVI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IES             </w:t>
      </w:r>
      <w:r w:rsidRPr="00DE4903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>Secr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>ary,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ve E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rgy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z w:val="22"/>
          <w:szCs w:val="22"/>
        </w:rPr>
        <w:t>ub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</w:t>
      </w:r>
      <w:r w:rsidRPr="00DE4903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2-</w:t>
      </w:r>
      <w:r w:rsidRPr="00DE4903">
        <w:rPr>
          <w:rFonts w:asciiTheme="minorHAnsi" w:hAnsiTheme="minorHAnsi" w:cstheme="minorHAnsi"/>
          <w:sz w:val="22"/>
          <w:szCs w:val="22"/>
        </w:rPr>
        <w:t>Fa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E4903">
        <w:rPr>
          <w:rFonts w:asciiTheme="minorHAnsi" w:hAnsiTheme="minorHAnsi" w:cstheme="minorHAnsi"/>
          <w:sz w:val="22"/>
          <w:szCs w:val="22"/>
        </w:rPr>
        <w:t>013</w:t>
      </w:r>
    </w:p>
    <w:p w14:paraId="55360299" w14:textId="77777777" w:rsidR="00876A42" w:rsidRPr="00DE4903" w:rsidRDefault="00C4175F">
      <w:pPr>
        <w:spacing w:before="5"/>
        <w:ind w:left="2904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z w:val="22"/>
          <w:szCs w:val="22"/>
        </w:rPr>
        <w:t>oo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ed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h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DE4903">
        <w:rPr>
          <w:rFonts w:asciiTheme="minorHAnsi" w:hAnsiTheme="minorHAnsi" w:cstheme="minorHAnsi"/>
          <w:sz w:val="22"/>
          <w:szCs w:val="22"/>
        </w:rPr>
        <w:t>ue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or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ee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140E97E7" w14:textId="77777777" w:rsidR="00876A42" w:rsidRPr="00DE4903" w:rsidRDefault="00C4175F">
      <w:pPr>
        <w:spacing w:before="68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z w:val="22"/>
          <w:szCs w:val="22"/>
        </w:rPr>
        <w:t>Me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er,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z w:val="22"/>
          <w:szCs w:val="22"/>
        </w:rPr>
        <w:t>ege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z w:val="22"/>
          <w:szCs w:val="22"/>
        </w:rPr>
        <w:t>ce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nee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DE4903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b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z w:val="22"/>
          <w:szCs w:val="22"/>
        </w:rPr>
        <w:t>ado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s                 </w:t>
      </w:r>
      <w:r w:rsidRPr="00DE490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F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1-</w:t>
      </w:r>
      <w:r w:rsidRPr="00DE4903">
        <w:rPr>
          <w:rFonts w:asciiTheme="minorHAnsi" w:hAnsiTheme="minorHAnsi" w:cstheme="minorHAnsi"/>
          <w:sz w:val="22"/>
          <w:szCs w:val="22"/>
        </w:rPr>
        <w:t>Spr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2014</w:t>
      </w:r>
    </w:p>
    <w:p w14:paraId="0EE6371D" w14:textId="77777777" w:rsidR="00876A42" w:rsidRPr="00DE4903" w:rsidRDefault="00C4175F">
      <w:pPr>
        <w:spacing w:before="5"/>
        <w:ind w:left="2904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Pro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ed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 Co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e of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ce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d En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o 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4903">
        <w:rPr>
          <w:rFonts w:asciiTheme="minorHAnsi" w:hAnsiTheme="minorHAnsi" w:cstheme="minorHAnsi"/>
          <w:sz w:val="22"/>
          <w:szCs w:val="22"/>
        </w:rPr>
        <w:t>ec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ude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30DCFDDF" w14:textId="77777777" w:rsidR="00876A42" w:rsidRPr="00DE4903" w:rsidRDefault="00C4175F">
      <w:pPr>
        <w:spacing w:before="1"/>
        <w:ind w:left="2261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z w:val="22"/>
          <w:szCs w:val="22"/>
        </w:rPr>
        <w:t>Me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>er,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nt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b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DE4903">
        <w:rPr>
          <w:rFonts w:asciiTheme="minorHAnsi" w:hAnsiTheme="minorHAnsi" w:cstheme="minorHAnsi"/>
          <w:b/>
          <w:sz w:val="22"/>
          <w:szCs w:val="22"/>
        </w:rPr>
        <w:t>,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4903">
        <w:rPr>
          <w:rFonts w:asciiTheme="minorHAnsi" w:hAnsiTheme="minorHAnsi" w:cstheme="minorHAnsi"/>
          <w:b/>
          <w:sz w:val="22"/>
          <w:szCs w:val="22"/>
        </w:rPr>
        <w:t>niv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z w:val="22"/>
          <w:szCs w:val="22"/>
        </w:rPr>
        <w:t>r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z w:val="22"/>
          <w:szCs w:val="22"/>
        </w:rPr>
        <w:t>f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>M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b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4903">
        <w:rPr>
          <w:rFonts w:asciiTheme="minorHAnsi" w:hAnsiTheme="minorHAnsi" w:cstheme="minorHAnsi"/>
          <w:b/>
          <w:sz w:val="22"/>
          <w:szCs w:val="22"/>
        </w:rPr>
        <w:t>e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490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b/>
          <w:sz w:val="22"/>
          <w:szCs w:val="22"/>
        </w:rPr>
        <w:t xml:space="preserve">a                             </w:t>
      </w:r>
      <w:r w:rsidRPr="00DE4903">
        <w:rPr>
          <w:rFonts w:asciiTheme="minorHAnsi" w:hAnsiTheme="minorHAnsi" w:cstheme="minorHAnsi"/>
          <w:sz w:val="22"/>
          <w:szCs w:val="22"/>
        </w:rPr>
        <w:t>Sp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E4903">
        <w:rPr>
          <w:rFonts w:asciiTheme="minorHAnsi" w:hAnsiTheme="minorHAnsi" w:cstheme="minorHAnsi"/>
          <w:sz w:val="22"/>
          <w:szCs w:val="22"/>
        </w:rPr>
        <w:t>Sp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ng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2014</w:t>
      </w:r>
    </w:p>
    <w:p w14:paraId="29041F8B" w14:textId="77777777" w:rsidR="00876A42" w:rsidRPr="00DE4903" w:rsidRDefault="00C4175F">
      <w:pPr>
        <w:spacing w:before="5"/>
        <w:ind w:left="2904"/>
        <w:rPr>
          <w:rFonts w:asciiTheme="minorHAnsi" w:hAnsiTheme="minorHAnsi" w:cstheme="minorHAnsi"/>
          <w:sz w:val="22"/>
          <w:szCs w:val="22"/>
        </w:rPr>
        <w:sectPr w:rsidR="00876A42" w:rsidRPr="00DE4903">
          <w:pgSz w:w="12240" w:h="15840"/>
          <w:pgMar w:top="740" w:right="680" w:bottom="280" w:left="660" w:header="0" w:footer="418" w:gutter="0"/>
          <w:cols w:space="720"/>
        </w:sectPr>
      </w:pPr>
      <w:r w:rsidRPr="00DE490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DE4903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 xml:space="preserve">ed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on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h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y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pa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na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4903">
        <w:rPr>
          <w:rFonts w:asciiTheme="minorHAnsi" w:hAnsiTheme="minorHAnsi" w:cstheme="minorHAnsi"/>
          <w:sz w:val="22"/>
          <w:szCs w:val="22"/>
        </w:rPr>
        <w:t>or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25 p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pa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1E3ACE92" w14:textId="77777777" w:rsidR="00876A42" w:rsidRPr="00DE4903" w:rsidRDefault="00C4175F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DE4903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b/>
          <w:sz w:val="22"/>
          <w:szCs w:val="22"/>
        </w:rPr>
        <w:t>ENCES:</w:t>
      </w:r>
    </w:p>
    <w:p w14:paraId="51137DEC" w14:textId="77777777" w:rsidR="00876A42" w:rsidRPr="00DE4903" w:rsidRDefault="00C4175F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Pr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ly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so.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ara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ma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4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3D29A20" w14:textId="77777777" w:rsidR="00876A42" w:rsidRPr="00DE4903" w:rsidRDefault="00C4175F">
      <w:pPr>
        <w:ind w:left="118" w:right="82"/>
        <w:rPr>
          <w:rFonts w:asciiTheme="minorHAnsi" w:eastAsia="Calibri" w:hAnsiTheme="minorHAnsi" w:cstheme="minorHAnsi"/>
          <w:sz w:val="22"/>
          <w:szCs w:val="22"/>
        </w:rPr>
      </w:pP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r.</w:t>
      </w:r>
      <w:r w:rsidRPr="00DE4903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’s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title,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ga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iz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cit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sta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r,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2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 xml:space="preserve">ail. </w:t>
      </w:r>
      <w:r w:rsidRPr="00DE4903">
        <w:rPr>
          <w:rFonts w:asciiTheme="minorHAnsi" w:eastAsia="Calibri" w:hAnsiTheme="minorHAnsi" w:cstheme="minorHAnsi"/>
          <w:sz w:val="22"/>
          <w:szCs w:val="22"/>
        </w:rPr>
        <w:t>Som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ti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fi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z w:val="22"/>
          <w:szCs w:val="22"/>
        </w:rPr>
        <w:t>ial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clu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E4903">
        <w:rPr>
          <w:rFonts w:asciiTheme="minorHAnsi" w:eastAsia="Calibri" w:hAnsiTheme="minorHAnsi" w:cstheme="minorHAnsi"/>
          <w:sz w:val="22"/>
          <w:szCs w:val="22"/>
        </w:rPr>
        <w:t>re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latio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ip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if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it is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l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ting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0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eo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 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,</w:t>
      </w:r>
      <w:r w:rsidRPr="00DE4903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alk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DE4903">
        <w:rPr>
          <w:rFonts w:asciiTheme="minorHAnsi" w:eastAsia="Calibri" w:hAnsiTheme="minorHAnsi" w:cstheme="minorHAnsi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gi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DE4903">
        <w:rPr>
          <w:rFonts w:asciiTheme="minorHAnsi" w:eastAsia="Calibri" w:hAnsiTheme="minorHAnsi" w:cstheme="minorHAnsi"/>
          <w:sz w:val="22"/>
          <w:szCs w:val="22"/>
        </w:rPr>
        <w:t>ir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E4903">
        <w:rPr>
          <w:rFonts w:asciiTheme="minorHAnsi" w:eastAsia="Calibri" w:hAnsiTheme="minorHAnsi" w:cstheme="minorHAnsi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ct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z w:val="22"/>
          <w:szCs w:val="22"/>
        </w:rPr>
        <w:t>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z w:val="22"/>
          <w:szCs w:val="22"/>
        </w:rPr>
        <w:t>ation</w:t>
      </w:r>
      <w:r w:rsidRPr="00DE490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ot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tial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3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m-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z w:val="22"/>
          <w:szCs w:val="22"/>
        </w:rPr>
        <w:t>lo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Pr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E4903">
        <w:rPr>
          <w:rFonts w:asciiTheme="minorHAnsi" w:eastAsia="Calibri" w:hAnsiTheme="minorHAnsi" w:cstheme="minorHAnsi"/>
          <w:sz w:val="22"/>
          <w:szCs w:val="22"/>
        </w:rPr>
        <w:t>i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DE490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E4903">
        <w:rPr>
          <w:rFonts w:asciiTheme="minorHAnsi" w:eastAsia="Calibri" w:hAnsiTheme="minorHAnsi" w:cstheme="minorHAnsi"/>
          <w:sz w:val="22"/>
          <w:szCs w:val="22"/>
        </w:rPr>
        <w:t>c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E4903">
        <w:rPr>
          <w:rFonts w:asciiTheme="minorHAnsi" w:eastAsia="Calibri" w:hAnsiTheme="minorHAnsi" w:cstheme="minorHAnsi"/>
          <w:sz w:val="22"/>
          <w:szCs w:val="22"/>
        </w:rPr>
        <w:t>ith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a c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E4903">
        <w:rPr>
          <w:rFonts w:asciiTheme="minorHAnsi" w:eastAsia="Calibri" w:hAnsiTheme="minorHAnsi" w:cstheme="minorHAnsi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z w:val="22"/>
          <w:szCs w:val="22"/>
        </w:rPr>
        <w:t>f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DE4903">
        <w:rPr>
          <w:rFonts w:asciiTheme="minorHAnsi" w:eastAsia="Calibri" w:hAnsiTheme="minorHAnsi" w:cstheme="minorHAnsi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E4903">
        <w:rPr>
          <w:rFonts w:asciiTheme="minorHAnsi" w:eastAsia="Calibri" w:hAnsiTheme="minorHAnsi" w:cstheme="minorHAnsi"/>
          <w:sz w:val="22"/>
          <w:szCs w:val="22"/>
        </w:rPr>
        <w:t>p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m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DE4903">
        <w:rPr>
          <w:rFonts w:asciiTheme="minorHAnsi" w:eastAsia="Calibri" w:hAnsiTheme="minorHAnsi" w:cstheme="minorHAnsi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d</w:t>
      </w:r>
      <w:r w:rsidRPr="00DE490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E4903">
        <w:rPr>
          <w:rFonts w:asciiTheme="minorHAnsi" w:eastAsia="Calibri" w:hAnsiTheme="minorHAnsi" w:cstheme="minorHAnsi"/>
          <w:sz w:val="22"/>
          <w:szCs w:val="22"/>
        </w:rPr>
        <w:t>ou</w:t>
      </w:r>
      <w:r w:rsidRPr="00DE490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E4903">
        <w:rPr>
          <w:rFonts w:asciiTheme="minorHAnsi" w:eastAsia="Calibri" w:hAnsiTheme="minorHAnsi" w:cstheme="minorHAnsi"/>
          <w:sz w:val="22"/>
          <w:szCs w:val="22"/>
        </w:rPr>
        <w:t>arch</w:t>
      </w:r>
      <w:r w:rsidRPr="00DE490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for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eastAsia="Calibri" w:hAnsiTheme="minorHAnsi" w:cstheme="minorHAnsi"/>
          <w:sz w:val="22"/>
          <w:szCs w:val="22"/>
        </w:rPr>
        <w:t>j</w:t>
      </w:r>
      <w:r w:rsidRPr="00DE4903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DE490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6FC432" w14:textId="77777777" w:rsidR="00876A42" w:rsidRPr="00DE4903" w:rsidRDefault="00876A4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7C694B1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3451C" w14:textId="77777777" w:rsidR="00876A42" w:rsidRPr="00DE4903" w:rsidRDefault="00C4175F">
      <w:pPr>
        <w:spacing w:before="18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DE4903">
        <w:rPr>
          <w:rFonts w:asciiTheme="minorHAnsi" w:hAnsiTheme="minorHAnsi" w:cstheme="minorHAnsi"/>
          <w:b/>
          <w:sz w:val="22"/>
          <w:szCs w:val="22"/>
        </w:rPr>
        <w:t>hn</w:t>
      </w:r>
      <w:r w:rsidRPr="00DE4903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b/>
          <w:sz w:val="22"/>
          <w:szCs w:val="22"/>
        </w:rPr>
        <w:t>C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ndid</w:t>
      </w:r>
      <w:r w:rsidRPr="00DE490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E4903">
        <w:rPr>
          <w:rFonts w:asciiTheme="minorHAnsi" w:hAnsiTheme="minorHAnsi" w:cstheme="minorHAnsi"/>
          <w:b/>
          <w:sz w:val="22"/>
          <w:szCs w:val="22"/>
        </w:rPr>
        <w:t>te</w:t>
      </w:r>
    </w:p>
    <w:p w14:paraId="57BF11D8" w14:textId="77777777" w:rsidR="00876A42" w:rsidRPr="00DE4903" w:rsidRDefault="00876A42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81C8108" w14:textId="77777777" w:rsidR="00876A42" w:rsidRPr="00DE4903" w:rsidRDefault="00C4175F">
      <w:pPr>
        <w:ind w:left="1546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DE4903">
        <w:rPr>
          <w:rFonts w:asciiTheme="minorHAnsi" w:hAnsiTheme="minorHAnsi" w:cstheme="minorHAnsi"/>
          <w:sz w:val="22"/>
          <w:szCs w:val="22"/>
        </w:rPr>
        <w:t>2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G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4903">
        <w:rPr>
          <w:rFonts w:asciiTheme="minorHAnsi" w:hAnsiTheme="minorHAnsi" w:cstheme="minorHAnsi"/>
          <w:sz w:val="22"/>
          <w:szCs w:val="22"/>
        </w:rPr>
        <w:t>er</w:t>
      </w:r>
      <w:r w:rsidRPr="00DE490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Street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Stencil" w:hAnsiTheme="minorHAnsi" w:cstheme="minorHAnsi"/>
          <w:sz w:val="22"/>
          <w:szCs w:val="22"/>
        </w:rPr>
        <w:t>•</w:t>
      </w:r>
      <w:r w:rsidRPr="00DE4903">
        <w:rPr>
          <w:rFonts w:asciiTheme="minorHAnsi" w:eastAsia="Stencil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DE490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4903">
        <w:rPr>
          <w:rFonts w:asciiTheme="minorHAnsi" w:hAnsiTheme="minorHAnsi" w:cstheme="minorHAnsi"/>
          <w:sz w:val="22"/>
          <w:szCs w:val="22"/>
        </w:rPr>
        <w:t>li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,</w:t>
      </w:r>
      <w:r w:rsidRPr="00DE490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z w:val="22"/>
          <w:szCs w:val="22"/>
        </w:rPr>
        <w:t>MN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5545</w:t>
      </w:r>
      <w:r w:rsidRPr="00DE4903">
        <w:rPr>
          <w:rFonts w:asciiTheme="minorHAnsi" w:hAnsiTheme="minorHAnsi" w:cstheme="minorHAnsi"/>
          <w:sz w:val="22"/>
          <w:szCs w:val="22"/>
        </w:rPr>
        <w:t>5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4903">
        <w:rPr>
          <w:rFonts w:asciiTheme="minorHAnsi" w:eastAsia="Stencil" w:hAnsiTheme="minorHAnsi" w:cstheme="minorHAnsi"/>
          <w:sz w:val="22"/>
          <w:szCs w:val="22"/>
        </w:rPr>
        <w:t>•</w:t>
      </w:r>
      <w:r w:rsidRPr="00DE4903">
        <w:rPr>
          <w:rFonts w:asciiTheme="minorHAnsi" w:eastAsia="Stencil" w:hAnsiTheme="minorHAnsi" w:cstheme="minorHAnsi"/>
          <w:spacing w:val="-1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E4903">
        <w:rPr>
          <w:rFonts w:asciiTheme="minorHAnsi" w:hAnsiTheme="minorHAnsi" w:cstheme="minorHAnsi"/>
          <w:sz w:val="22"/>
          <w:szCs w:val="22"/>
        </w:rPr>
        <w:t>H)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DE4903">
        <w:rPr>
          <w:rFonts w:asciiTheme="minorHAnsi" w:hAnsiTheme="minorHAnsi" w:cstheme="minorHAnsi"/>
          <w:sz w:val="22"/>
          <w:szCs w:val="22"/>
        </w:rPr>
        <w:t>3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-45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-789</w:t>
      </w:r>
      <w:r w:rsidRPr="00DE4903">
        <w:rPr>
          <w:rFonts w:asciiTheme="minorHAnsi" w:hAnsiTheme="minorHAnsi" w:cstheme="minorHAnsi"/>
          <w:sz w:val="22"/>
          <w:szCs w:val="22"/>
        </w:rPr>
        <w:t>0</w:t>
      </w:r>
      <w:r w:rsidRPr="00DE490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E4903">
        <w:rPr>
          <w:rFonts w:asciiTheme="minorHAnsi" w:eastAsia="Stencil" w:hAnsiTheme="minorHAnsi" w:cstheme="minorHAnsi"/>
          <w:sz w:val="22"/>
          <w:szCs w:val="22"/>
        </w:rPr>
        <w:t>•</w:t>
      </w:r>
      <w:r w:rsidRPr="00DE4903">
        <w:rPr>
          <w:rFonts w:asciiTheme="minorHAnsi" w:eastAsia="Stencil" w:hAnsiTheme="minorHAnsi" w:cstheme="minorHAnsi"/>
          <w:spacing w:val="-1"/>
          <w:sz w:val="22"/>
          <w:szCs w:val="22"/>
        </w:rPr>
        <w:t xml:space="preserve"> </w:t>
      </w:r>
      <w:hyperlink r:id="rId17">
        <w:r w:rsidRPr="00DE4903">
          <w:rPr>
            <w:rFonts w:asciiTheme="minorHAnsi" w:hAnsiTheme="minorHAnsi" w:cstheme="minorHAnsi"/>
            <w:sz w:val="22"/>
            <w:szCs w:val="22"/>
          </w:rPr>
          <w:t>j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hn</w:t>
        </w:r>
        <w:r w:rsidRPr="00DE4903">
          <w:rPr>
            <w:rFonts w:asciiTheme="minorHAnsi" w:hAnsiTheme="minorHAnsi" w:cstheme="minorHAnsi"/>
            <w:sz w:val="22"/>
            <w:szCs w:val="22"/>
          </w:rPr>
          <w:t>c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DE4903">
          <w:rPr>
            <w:rFonts w:asciiTheme="minorHAnsi" w:hAnsiTheme="minorHAnsi" w:cstheme="minorHAnsi"/>
            <w:sz w:val="22"/>
            <w:szCs w:val="22"/>
          </w:rPr>
          <w:t>i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DE4903">
          <w:rPr>
            <w:rFonts w:asciiTheme="minorHAnsi" w:hAnsiTheme="minorHAnsi" w:cstheme="minorHAnsi"/>
            <w:sz w:val="22"/>
            <w:szCs w:val="22"/>
          </w:rPr>
          <w:t>at</w:t>
        </w:r>
        <w:r w:rsidRPr="00DE4903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u</w:t>
        </w:r>
        <w:r w:rsidRPr="00DE4903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DE4903">
          <w:rPr>
            <w:rFonts w:asciiTheme="minorHAnsi" w:hAnsiTheme="minorHAnsi" w:cstheme="minorHAnsi"/>
            <w:sz w:val="22"/>
            <w:szCs w:val="22"/>
          </w:rPr>
          <w:t>.e</w:t>
        </w:r>
        <w:r w:rsidRPr="00DE4903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DE4903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588EE985" w14:textId="77777777" w:rsidR="00876A42" w:rsidRPr="00DE4903" w:rsidRDefault="00876A42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DA17671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49D92B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D13DF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903644" w14:textId="77777777" w:rsidR="00876A42" w:rsidRPr="00DE4903" w:rsidRDefault="00876A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EA9E4" w14:textId="77777777" w:rsidR="00876A42" w:rsidRPr="00DE4903" w:rsidRDefault="00C4175F">
      <w:pPr>
        <w:ind w:left="917" w:right="8774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 Ti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 xml:space="preserve">on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dd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29486BD7" w14:textId="77777777" w:rsidR="00876A42" w:rsidRPr="00DE4903" w:rsidRDefault="00C4175F">
      <w:pPr>
        <w:spacing w:line="240" w:lineRule="exact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St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</w:p>
    <w:p w14:paraId="5A5DF30B" w14:textId="77777777" w:rsidR="00876A42" w:rsidRPr="00DE4903" w:rsidRDefault="00C4175F">
      <w:pPr>
        <w:spacing w:before="1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Phone</w:t>
      </w:r>
    </w:p>
    <w:p w14:paraId="6141C1F7" w14:textId="77777777" w:rsidR="00876A42" w:rsidRPr="00DE4903" w:rsidRDefault="00C4175F">
      <w:pPr>
        <w:spacing w:line="240" w:lineRule="exact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</w:p>
    <w:p w14:paraId="32BAF9D2" w14:textId="77777777" w:rsidR="00876A42" w:rsidRPr="00DE4903" w:rsidRDefault="00876A4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A0EC601" w14:textId="77777777" w:rsidR="00876A42" w:rsidRPr="00DE4903" w:rsidRDefault="00C4175F">
      <w:pPr>
        <w:ind w:left="917" w:right="8774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 Ti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 xml:space="preserve">on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dd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33CEF09A" w14:textId="77777777" w:rsidR="00876A42" w:rsidRPr="00DE4903" w:rsidRDefault="00C4175F">
      <w:pPr>
        <w:spacing w:before="1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pict w14:anchorId="749E4157">
          <v:group id="_x0000_s1026" style="position:absolute;left:0;text-align:left;margin-left:69.5pt;margin-top:128.75pt;width:470pt;height:483.5pt;z-index:-251652096;mso-position-horizontal-relative:page;mso-position-vertical-relative:page" coordorigin="1390,2575" coordsize="9400,9670">
            <v:shape id="_x0000_s1028" style="position:absolute;left:1410;top:2595;width:9360;height:9630" coordorigin="1410,2595" coordsize="9360,9630" path="m1410,12225r9360,l10770,2595r-9360,l1410,12225xe" filled="f" strokeweight="2pt">
              <v:path arrowok="t"/>
            </v:shape>
            <v:shape id="_x0000_s1027" style="position:absolute;left:1620;top:3600;width:9000;height:0" coordorigin="1620,3600" coordsize="9000,0" path="m1620,3600r9000,e" filled="f">
              <v:path arrowok="t"/>
            </v:shape>
            <w10:wrap anchorx="page" anchory="page"/>
          </v:group>
        </w:pic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St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</w:p>
    <w:p w14:paraId="24F10E6D" w14:textId="77777777" w:rsidR="00876A42" w:rsidRPr="00DE4903" w:rsidRDefault="00C4175F">
      <w:pPr>
        <w:spacing w:line="240" w:lineRule="exact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Phone</w:t>
      </w:r>
    </w:p>
    <w:p w14:paraId="4EC33434" w14:textId="77777777" w:rsidR="00876A42" w:rsidRPr="00DE4903" w:rsidRDefault="00C4175F">
      <w:pPr>
        <w:spacing w:line="240" w:lineRule="exact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</w:p>
    <w:p w14:paraId="31B6891B" w14:textId="77777777" w:rsidR="00876A42" w:rsidRPr="00DE4903" w:rsidRDefault="00876A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2B69EF5" w14:textId="77777777" w:rsidR="00876A42" w:rsidRPr="00DE4903" w:rsidRDefault="00C4175F">
      <w:pPr>
        <w:ind w:left="917" w:right="8774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e Ti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4903">
        <w:rPr>
          <w:rFonts w:asciiTheme="minorHAnsi" w:hAnsiTheme="minorHAnsi" w:cstheme="minorHAnsi"/>
          <w:sz w:val="22"/>
          <w:szCs w:val="22"/>
        </w:rPr>
        <w:t>an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4903">
        <w:rPr>
          <w:rFonts w:asciiTheme="minorHAnsi" w:hAnsiTheme="minorHAnsi" w:cstheme="minorHAnsi"/>
          <w:sz w:val="22"/>
          <w:szCs w:val="22"/>
        </w:rPr>
        <w:t xml:space="preserve">on 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z w:val="22"/>
          <w:szCs w:val="22"/>
        </w:rPr>
        <w:t>dd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4903">
        <w:rPr>
          <w:rFonts w:asciiTheme="minorHAnsi" w:hAnsiTheme="minorHAnsi" w:cstheme="minorHAnsi"/>
          <w:sz w:val="22"/>
          <w:szCs w:val="22"/>
        </w:rPr>
        <w:t>s</w:t>
      </w:r>
    </w:p>
    <w:p w14:paraId="72FD0826" w14:textId="77777777" w:rsidR="00876A42" w:rsidRPr="00DE4903" w:rsidRDefault="00C4175F">
      <w:pPr>
        <w:spacing w:before="1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490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4903">
        <w:rPr>
          <w:rFonts w:asciiTheme="minorHAnsi" w:hAnsiTheme="minorHAnsi" w:cstheme="minorHAnsi"/>
          <w:sz w:val="22"/>
          <w:szCs w:val="22"/>
        </w:rPr>
        <w:t>, St</w:t>
      </w:r>
      <w:r w:rsidRPr="00DE490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4903">
        <w:rPr>
          <w:rFonts w:asciiTheme="minorHAnsi" w:hAnsiTheme="minorHAnsi" w:cstheme="minorHAnsi"/>
          <w:sz w:val="22"/>
          <w:szCs w:val="22"/>
        </w:rPr>
        <w:t xml:space="preserve">e </w:t>
      </w:r>
      <w:r w:rsidRPr="00DE490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p</w:t>
      </w:r>
    </w:p>
    <w:p w14:paraId="702E9044" w14:textId="77777777" w:rsidR="00876A42" w:rsidRPr="00DE4903" w:rsidRDefault="00C4175F">
      <w:pPr>
        <w:spacing w:line="240" w:lineRule="exact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Phone</w:t>
      </w:r>
    </w:p>
    <w:p w14:paraId="45616149" w14:textId="77777777" w:rsidR="00876A42" w:rsidRPr="00DE4903" w:rsidRDefault="00C4175F">
      <w:pPr>
        <w:spacing w:before="1"/>
        <w:ind w:left="917"/>
        <w:rPr>
          <w:rFonts w:asciiTheme="minorHAnsi" w:hAnsiTheme="minorHAnsi" w:cstheme="minorHAnsi"/>
          <w:sz w:val="22"/>
          <w:szCs w:val="22"/>
        </w:rPr>
      </w:pPr>
      <w:r w:rsidRPr="00DE4903">
        <w:rPr>
          <w:rFonts w:asciiTheme="minorHAnsi" w:hAnsiTheme="minorHAnsi" w:cstheme="minorHAnsi"/>
          <w:sz w:val="22"/>
          <w:szCs w:val="22"/>
        </w:rPr>
        <w:t>E</w:t>
      </w:r>
      <w:r w:rsidRPr="00DE490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4903">
        <w:rPr>
          <w:rFonts w:asciiTheme="minorHAnsi" w:hAnsiTheme="minorHAnsi" w:cstheme="minorHAnsi"/>
          <w:sz w:val="22"/>
          <w:szCs w:val="22"/>
        </w:rPr>
        <w:t>a</w:t>
      </w:r>
      <w:r w:rsidRPr="00DE490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4903">
        <w:rPr>
          <w:rFonts w:asciiTheme="minorHAnsi" w:hAnsiTheme="minorHAnsi" w:cstheme="minorHAnsi"/>
          <w:sz w:val="22"/>
          <w:szCs w:val="22"/>
        </w:rPr>
        <w:t>l</w:t>
      </w:r>
    </w:p>
    <w:sectPr w:rsidR="00876A42" w:rsidRPr="00DE4903">
      <w:pgSz w:w="12240" w:h="15840"/>
      <w:pgMar w:top="740" w:right="700" w:bottom="280" w:left="660" w:header="0" w:footer="4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ECAE" w14:textId="77777777" w:rsidR="00C4175F" w:rsidRDefault="00C4175F">
      <w:r>
        <w:separator/>
      </w:r>
    </w:p>
  </w:endnote>
  <w:endnote w:type="continuationSeparator" w:id="0">
    <w:p w14:paraId="25E92B5B" w14:textId="77777777" w:rsidR="00C4175F" w:rsidRDefault="00C4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3A1F" w14:textId="77777777" w:rsidR="00876A42" w:rsidRDefault="00C4175F">
    <w:pPr>
      <w:spacing w:line="200" w:lineRule="exact"/>
    </w:pPr>
    <w:r>
      <w:pict w14:anchorId="610DFD6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15pt;margin-top:760.1pt;width:29.85pt;height:12.7pt;z-index:-251659776;mso-position-horizontal-relative:page;mso-position-vertical-relative:page" filled="f" stroked="f">
          <v:textbox inset="0,0,0,0">
            <w:txbxContent>
              <w:p w14:paraId="70FD2346" w14:textId="77777777" w:rsidR="00876A42" w:rsidRDefault="00C4175F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65BCA" w14:textId="77777777" w:rsidR="00876A42" w:rsidRDefault="00C4175F">
    <w:pPr>
      <w:spacing w:line="200" w:lineRule="exact"/>
    </w:pPr>
    <w:r>
      <w:pict w14:anchorId="70BF285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pt;margin-top:760.85pt;width:29.85pt;height:20.25pt;z-index:-251658752;mso-position-horizontal-relative:page;mso-position-vertical-relative:page" filled="f" stroked="f">
          <v:textbox inset="0,0,0,0">
            <w:txbxContent>
              <w:p w14:paraId="24858B9A" w14:textId="77777777" w:rsidR="00876A42" w:rsidRDefault="00C4175F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0C01" w14:textId="77777777" w:rsidR="00876A42" w:rsidRDefault="00C4175F">
    <w:pPr>
      <w:spacing w:line="200" w:lineRule="exact"/>
    </w:pPr>
    <w:r>
      <w:pict w14:anchorId="707C70B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60.1pt;width:29.85pt;height:12.7pt;z-index:-251657728;mso-position-horizontal-relative:page;mso-position-vertical-relative:page" filled="f" stroked="f">
          <v:textbox inset="0,0,0,0">
            <w:txbxContent>
              <w:p w14:paraId="43BFE522" w14:textId="77777777" w:rsidR="00876A42" w:rsidRDefault="00C4175F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0D01" w14:textId="77777777" w:rsidR="00C4175F" w:rsidRDefault="00C4175F">
      <w:r>
        <w:separator/>
      </w:r>
    </w:p>
  </w:footnote>
  <w:footnote w:type="continuationSeparator" w:id="0">
    <w:p w14:paraId="26E70568" w14:textId="77777777" w:rsidR="00C4175F" w:rsidRDefault="00C41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81A7C"/>
    <w:multiLevelType w:val="multilevel"/>
    <w:tmpl w:val="8AE057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42"/>
    <w:rsid w:val="00876A42"/>
    <w:rsid w:val="00C4175F"/>
    <w:rsid w:val="00DE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57E1C5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E490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4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csecareer@umn.ed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rio@gmail.com" TargetMode="External"/><Relationship Id="rId12" Type="http://schemas.openxmlformats.org/officeDocument/2006/relationships/footer" Target="footer3.xml"/><Relationship Id="rId17" Type="http://schemas.openxmlformats.org/officeDocument/2006/relationships/hyperlink" Target="mailto:johncandidate@umn.edu" TargetMode="External"/><Relationship Id="rId2" Type="http://schemas.openxmlformats.org/officeDocument/2006/relationships/styles" Target="styles.xml"/><Relationship Id="rId16" Type="http://schemas.openxmlformats.org/officeDocument/2006/relationships/hyperlink" Target="mailto:camcal@umn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se.umn.edu/caree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echanical@umn.ed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mailto:parker@um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4164</Words>
  <Characters>23738</Characters>
  <Application>Microsoft Office Word</Application>
  <DocSecurity>0</DocSecurity>
  <Lines>197</Lines>
  <Paragraphs>55</Paragraphs>
  <ScaleCrop>false</ScaleCrop>
  <Company/>
  <LinksUpToDate>false</LinksUpToDate>
  <CharactersWithSpaces>27847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2021-06-22T10:21:00Z</dcterms:modified>
</cp:coreProperties>
</file>